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A0" w:rsidRDefault="00B404A0" w:rsidP="00DE308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251BA" w:rsidRDefault="005251BA" w:rsidP="00DE308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251BA" w:rsidRPr="00550CF0" w:rsidRDefault="005251BA" w:rsidP="00DE308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F5AE8" w:rsidRPr="00550CF0" w:rsidRDefault="00EF5AE8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>Отчет по итогам реализации</w:t>
      </w:r>
    </w:p>
    <w:p w:rsidR="00B404A0" w:rsidRPr="00550CF0" w:rsidRDefault="00B404A0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>краевой профильной смены</w:t>
      </w:r>
    </w:p>
    <w:p w:rsidR="00B404A0" w:rsidRPr="00550CF0" w:rsidRDefault="00B404A0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>«</w:t>
      </w:r>
      <w:r w:rsidR="00B622B8" w:rsidRPr="00550CF0">
        <w:rPr>
          <w:rFonts w:ascii="Times New Roman" w:hAnsi="Times New Roman"/>
          <w:b/>
          <w:sz w:val="28"/>
          <w:szCs w:val="28"/>
        </w:rPr>
        <w:t>З</w:t>
      </w:r>
      <w:r w:rsidR="009F2DB5" w:rsidRPr="00550CF0">
        <w:rPr>
          <w:rFonts w:ascii="Times New Roman" w:hAnsi="Times New Roman"/>
          <w:b/>
          <w:sz w:val="28"/>
          <w:szCs w:val="28"/>
        </w:rPr>
        <w:t>а</w:t>
      </w:r>
      <w:r w:rsidR="00B622B8" w:rsidRPr="00550CF0">
        <w:rPr>
          <w:rFonts w:ascii="Times New Roman" w:hAnsi="Times New Roman"/>
          <w:b/>
          <w:sz w:val="28"/>
          <w:szCs w:val="28"/>
        </w:rPr>
        <w:t xml:space="preserve"> семью печатями</w:t>
      </w:r>
      <w:r w:rsidR="009F2DB5" w:rsidRPr="00550CF0">
        <w:rPr>
          <w:rFonts w:ascii="Times New Roman" w:hAnsi="Times New Roman"/>
          <w:b/>
          <w:sz w:val="28"/>
          <w:szCs w:val="28"/>
        </w:rPr>
        <w:t xml:space="preserve">» - </w:t>
      </w:r>
      <w:r w:rsidR="001D6498">
        <w:rPr>
          <w:rFonts w:ascii="Times New Roman" w:hAnsi="Times New Roman"/>
          <w:b/>
          <w:sz w:val="28"/>
          <w:szCs w:val="28"/>
        </w:rPr>
        <w:t>2017</w:t>
      </w:r>
    </w:p>
    <w:p w:rsidR="00B404A0" w:rsidRPr="00550CF0" w:rsidRDefault="00B404A0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Краевое государственное бюджетное образовательное учреждение д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>полни</w:t>
      </w:r>
      <w:r w:rsidR="009F2DB5" w:rsidRPr="00550CF0">
        <w:rPr>
          <w:rFonts w:ascii="Times New Roman" w:hAnsi="Times New Roman"/>
          <w:sz w:val="28"/>
          <w:szCs w:val="28"/>
        </w:rPr>
        <w:t>тельного образования</w:t>
      </w:r>
      <w:r w:rsidRPr="00550CF0">
        <w:rPr>
          <w:rFonts w:ascii="Times New Roman" w:hAnsi="Times New Roman"/>
          <w:sz w:val="28"/>
          <w:szCs w:val="28"/>
        </w:rPr>
        <w:t xml:space="preserve"> «Хабаровский краевой центр внешкольной раб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>ты «Созвездие»</w:t>
      </w:r>
    </w:p>
    <w:p w:rsidR="00B404A0" w:rsidRPr="00550CF0" w:rsidRDefault="00B404A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8F">
        <w:rPr>
          <w:rFonts w:ascii="Times New Roman" w:hAnsi="Times New Roman"/>
          <w:b/>
          <w:sz w:val="28"/>
          <w:szCs w:val="28"/>
        </w:rPr>
        <w:t>База реализации</w:t>
      </w:r>
      <w:r w:rsidRPr="00550CF0">
        <w:rPr>
          <w:rFonts w:ascii="Times New Roman" w:hAnsi="Times New Roman"/>
          <w:sz w:val="28"/>
          <w:szCs w:val="28"/>
        </w:rPr>
        <w:t xml:space="preserve">: </w:t>
      </w:r>
      <w:r w:rsidR="00B622B8" w:rsidRPr="00550CF0">
        <w:rPr>
          <w:rFonts w:ascii="Times New Roman" w:hAnsi="Times New Roman"/>
          <w:sz w:val="28"/>
          <w:szCs w:val="28"/>
        </w:rPr>
        <w:t>комплекс «Созвездие»</w:t>
      </w:r>
    </w:p>
    <w:p w:rsidR="00B404A0" w:rsidRPr="00550CF0" w:rsidRDefault="00B404A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8F">
        <w:rPr>
          <w:rFonts w:ascii="Times New Roman" w:hAnsi="Times New Roman"/>
          <w:b/>
          <w:sz w:val="28"/>
          <w:szCs w:val="28"/>
        </w:rPr>
        <w:t xml:space="preserve">Название </w:t>
      </w:r>
      <w:r w:rsidR="00BE678F">
        <w:rPr>
          <w:rFonts w:ascii="Times New Roman" w:hAnsi="Times New Roman"/>
          <w:b/>
          <w:sz w:val="28"/>
          <w:szCs w:val="28"/>
        </w:rPr>
        <w:t xml:space="preserve">краевой </w:t>
      </w:r>
      <w:r w:rsidRPr="00BE678F">
        <w:rPr>
          <w:rFonts w:ascii="Times New Roman" w:hAnsi="Times New Roman"/>
          <w:b/>
          <w:sz w:val="28"/>
          <w:szCs w:val="28"/>
        </w:rPr>
        <w:t>профильной смены</w:t>
      </w:r>
      <w:r w:rsidRPr="00550CF0">
        <w:rPr>
          <w:rFonts w:ascii="Times New Roman" w:hAnsi="Times New Roman"/>
          <w:sz w:val="28"/>
          <w:szCs w:val="28"/>
        </w:rPr>
        <w:t>: «</w:t>
      </w:r>
      <w:r w:rsidR="00B622B8" w:rsidRPr="00550CF0">
        <w:rPr>
          <w:rFonts w:ascii="Times New Roman" w:hAnsi="Times New Roman"/>
          <w:sz w:val="28"/>
          <w:szCs w:val="28"/>
        </w:rPr>
        <w:t>За семью печатями</w:t>
      </w:r>
      <w:r w:rsidRPr="00550CF0">
        <w:rPr>
          <w:rFonts w:ascii="Times New Roman" w:hAnsi="Times New Roman"/>
          <w:sz w:val="28"/>
          <w:szCs w:val="28"/>
        </w:rPr>
        <w:t>»</w:t>
      </w:r>
    </w:p>
    <w:p w:rsidR="00B404A0" w:rsidRPr="00550CF0" w:rsidRDefault="00B404A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8F">
        <w:rPr>
          <w:rFonts w:ascii="Times New Roman" w:hAnsi="Times New Roman"/>
          <w:b/>
          <w:sz w:val="28"/>
          <w:szCs w:val="28"/>
        </w:rPr>
        <w:t>Срок реализации программы:</w:t>
      </w:r>
      <w:r w:rsidRPr="00550CF0">
        <w:rPr>
          <w:rFonts w:ascii="Times New Roman" w:hAnsi="Times New Roman"/>
          <w:sz w:val="28"/>
          <w:szCs w:val="28"/>
        </w:rPr>
        <w:t xml:space="preserve"> </w:t>
      </w:r>
      <w:r w:rsidR="00BE678F">
        <w:rPr>
          <w:rFonts w:ascii="Times New Roman" w:hAnsi="Times New Roman"/>
          <w:sz w:val="28"/>
          <w:szCs w:val="28"/>
        </w:rPr>
        <w:t>06</w:t>
      </w:r>
      <w:r w:rsidR="009F2DB5" w:rsidRPr="00550CF0">
        <w:rPr>
          <w:rFonts w:ascii="Times New Roman" w:hAnsi="Times New Roman"/>
          <w:sz w:val="28"/>
          <w:szCs w:val="28"/>
        </w:rPr>
        <w:t xml:space="preserve"> </w:t>
      </w:r>
      <w:r w:rsidR="00BE678F">
        <w:rPr>
          <w:rFonts w:ascii="Times New Roman" w:hAnsi="Times New Roman"/>
          <w:sz w:val="28"/>
          <w:szCs w:val="28"/>
        </w:rPr>
        <w:t>ноя</w:t>
      </w:r>
      <w:r w:rsidR="00B622B8" w:rsidRPr="00550CF0">
        <w:rPr>
          <w:rFonts w:ascii="Times New Roman" w:hAnsi="Times New Roman"/>
          <w:sz w:val="28"/>
          <w:szCs w:val="28"/>
        </w:rPr>
        <w:t>бря</w:t>
      </w:r>
      <w:r w:rsidR="00BE678F">
        <w:rPr>
          <w:rFonts w:ascii="Times New Roman" w:hAnsi="Times New Roman"/>
          <w:sz w:val="28"/>
          <w:szCs w:val="28"/>
        </w:rPr>
        <w:t xml:space="preserve"> – 19</w:t>
      </w:r>
      <w:r w:rsidR="009F2DB5" w:rsidRPr="00550CF0">
        <w:rPr>
          <w:rFonts w:ascii="Times New Roman" w:hAnsi="Times New Roman"/>
          <w:sz w:val="28"/>
          <w:szCs w:val="28"/>
        </w:rPr>
        <w:t xml:space="preserve"> </w:t>
      </w:r>
      <w:r w:rsidR="00BE678F">
        <w:rPr>
          <w:rFonts w:ascii="Times New Roman" w:hAnsi="Times New Roman"/>
          <w:sz w:val="28"/>
          <w:szCs w:val="28"/>
        </w:rPr>
        <w:t>но</w:t>
      </w:r>
      <w:r w:rsidR="00B622B8" w:rsidRPr="00550CF0">
        <w:rPr>
          <w:rFonts w:ascii="Times New Roman" w:hAnsi="Times New Roman"/>
          <w:sz w:val="28"/>
          <w:szCs w:val="28"/>
        </w:rPr>
        <w:t>ября</w:t>
      </w:r>
      <w:r w:rsidR="009F2DB5" w:rsidRPr="00550CF0">
        <w:rPr>
          <w:rFonts w:ascii="Times New Roman" w:hAnsi="Times New Roman"/>
          <w:sz w:val="28"/>
          <w:szCs w:val="28"/>
        </w:rPr>
        <w:t xml:space="preserve"> 201</w:t>
      </w:r>
      <w:r w:rsidR="00BE678F">
        <w:rPr>
          <w:rFonts w:ascii="Times New Roman" w:hAnsi="Times New Roman"/>
          <w:sz w:val="28"/>
          <w:szCs w:val="28"/>
        </w:rPr>
        <w:t>7</w:t>
      </w:r>
      <w:r w:rsidR="009F2DB5" w:rsidRPr="00550CF0">
        <w:rPr>
          <w:rFonts w:ascii="Times New Roman" w:hAnsi="Times New Roman"/>
          <w:sz w:val="28"/>
          <w:szCs w:val="28"/>
        </w:rPr>
        <w:t xml:space="preserve"> года.</w:t>
      </w:r>
    </w:p>
    <w:p w:rsidR="00B404A0" w:rsidRDefault="00B404A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8F">
        <w:rPr>
          <w:rFonts w:ascii="Times New Roman" w:hAnsi="Times New Roman"/>
          <w:b/>
          <w:sz w:val="28"/>
          <w:szCs w:val="28"/>
        </w:rPr>
        <w:t>Количество участников:</w:t>
      </w:r>
      <w:r w:rsidRPr="00550CF0">
        <w:rPr>
          <w:rFonts w:ascii="Times New Roman" w:hAnsi="Times New Roman"/>
          <w:sz w:val="28"/>
          <w:szCs w:val="28"/>
        </w:rPr>
        <w:t xml:space="preserve"> </w:t>
      </w:r>
      <w:r w:rsidR="00962857" w:rsidRPr="00550CF0">
        <w:rPr>
          <w:rFonts w:ascii="Times New Roman" w:hAnsi="Times New Roman"/>
          <w:sz w:val="28"/>
          <w:szCs w:val="28"/>
        </w:rPr>
        <w:t>1</w:t>
      </w:r>
      <w:r w:rsidR="00BE678F">
        <w:rPr>
          <w:rFonts w:ascii="Times New Roman" w:hAnsi="Times New Roman"/>
          <w:sz w:val="28"/>
          <w:szCs w:val="28"/>
        </w:rPr>
        <w:t>19</w:t>
      </w:r>
      <w:r w:rsidR="000377F2" w:rsidRPr="00550CF0">
        <w:rPr>
          <w:rFonts w:ascii="Times New Roman" w:hAnsi="Times New Roman"/>
          <w:sz w:val="28"/>
          <w:szCs w:val="28"/>
        </w:rPr>
        <w:t xml:space="preserve"> </w:t>
      </w:r>
      <w:r w:rsidRPr="00550CF0">
        <w:rPr>
          <w:rFonts w:ascii="Times New Roman" w:hAnsi="Times New Roman"/>
          <w:sz w:val="28"/>
          <w:szCs w:val="28"/>
        </w:rPr>
        <w:t>человек</w:t>
      </w:r>
    </w:p>
    <w:p w:rsidR="00BE678F" w:rsidRPr="00550CF0" w:rsidRDefault="00BE678F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8F">
        <w:rPr>
          <w:rFonts w:ascii="Times New Roman" w:hAnsi="Times New Roman"/>
          <w:b/>
          <w:sz w:val="28"/>
          <w:szCs w:val="28"/>
        </w:rPr>
        <w:t>Возраст участников:</w:t>
      </w:r>
      <w:r>
        <w:rPr>
          <w:rFonts w:ascii="Times New Roman" w:hAnsi="Times New Roman"/>
          <w:sz w:val="28"/>
          <w:szCs w:val="28"/>
        </w:rPr>
        <w:t xml:space="preserve"> 13-17 лет</w:t>
      </w:r>
    </w:p>
    <w:p w:rsidR="006B1837" w:rsidRPr="00550CF0" w:rsidRDefault="009F2DB5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8F">
        <w:rPr>
          <w:rFonts w:ascii="Times New Roman" w:hAnsi="Times New Roman"/>
          <w:b/>
          <w:sz w:val="28"/>
          <w:szCs w:val="28"/>
        </w:rPr>
        <w:t>Ф. И. О. руководителя</w:t>
      </w:r>
      <w:r w:rsidR="00B404A0" w:rsidRPr="00BE678F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B404A0" w:rsidRPr="00550CF0">
        <w:rPr>
          <w:rFonts w:ascii="Times New Roman" w:hAnsi="Times New Roman"/>
          <w:sz w:val="28"/>
          <w:szCs w:val="28"/>
        </w:rPr>
        <w:t xml:space="preserve">: </w:t>
      </w:r>
      <w:r w:rsidR="00AE42E8" w:rsidRPr="00550CF0">
        <w:rPr>
          <w:rFonts w:ascii="Times New Roman" w:hAnsi="Times New Roman"/>
          <w:sz w:val="28"/>
          <w:szCs w:val="28"/>
        </w:rPr>
        <w:t>Зиброва Марина Валерьевна</w:t>
      </w:r>
      <w:r w:rsidR="00B404A0" w:rsidRPr="00550CF0">
        <w:rPr>
          <w:rFonts w:ascii="Times New Roman" w:hAnsi="Times New Roman"/>
          <w:sz w:val="28"/>
          <w:szCs w:val="28"/>
        </w:rPr>
        <w:t xml:space="preserve"> </w:t>
      </w:r>
    </w:p>
    <w:p w:rsidR="00EF5AE8" w:rsidRPr="00550CF0" w:rsidRDefault="00EF5AE8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2DE" w:rsidRPr="00550CF0" w:rsidRDefault="00C372DE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1BA" w:rsidRDefault="005251BA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1BA" w:rsidRDefault="005251BA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1BA" w:rsidRDefault="005251BA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1BA" w:rsidRDefault="005251BA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1BA" w:rsidRPr="00550CF0" w:rsidRDefault="005251BA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550CF0" w:rsidRDefault="00B404A0" w:rsidP="00DE30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04A0" w:rsidRPr="00AB0990" w:rsidRDefault="007F18AA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0990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B8326C" w:rsidRPr="00AB0990">
        <w:rPr>
          <w:rFonts w:ascii="Times New Roman" w:hAnsi="Times New Roman"/>
          <w:b/>
          <w:sz w:val="28"/>
          <w:szCs w:val="28"/>
        </w:rPr>
        <w:t>Общая информация о программе.</w:t>
      </w:r>
    </w:p>
    <w:p w:rsidR="00AB0990" w:rsidRPr="00AB0990" w:rsidRDefault="00AB0990" w:rsidP="00AB099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b/>
          <w:sz w:val="28"/>
          <w:szCs w:val="28"/>
        </w:rPr>
        <w:t xml:space="preserve">Цель </w:t>
      </w:r>
      <w:r w:rsidRPr="00AB0990">
        <w:rPr>
          <w:rFonts w:ascii="Times New Roman" w:hAnsi="Times New Roman"/>
          <w:sz w:val="28"/>
          <w:szCs w:val="28"/>
        </w:rPr>
        <w:t>–</w:t>
      </w:r>
      <w:r w:rsidR="005251BA">
        <w:rPr>
          <w:rFonts w:ascii="Times New Roman" w:hAnsi="Times New Roman"/>
          <w:sz w:val="28"/>
          <w:szCs w:val="28"/>
        </w:rPr>
        <w:t xml:space="preserve"> </w:t>
      </w:r>
      <w:r w:rsidRPr="00AB099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создание условий для изучения детьми истории Хабаровского края посредством игровых и интерактивных форм.</w:t>
      </w:r>
      <w:r w:rsidRPr="00AB099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AB0990" w:rsidRPr="00AB0990" w:rsidRDefault="00AB0990" w:rsidP="00AB0990">
      <w:pPr>
        <w:tabs>
          <w:tab w:val="center" w:pos="5032"/>
        </w:tabs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B0990">
        <w:rPr>
          <w:rFonts w:ascii="Times New Roman" w:hAnsi="Times New Roman"/>
          <w:b/>
          <w:sz w:val="28"/>
          <w:szCs w:val="28"/>
        </w:rPr>
        <w:t>Задачи:</w:t>
      </w:r>
      <w:r w:rsidRPr="00AB0990">
        <w:rPr>
          <w:rFonts w:ascii="Times New Roman" w:hAnsi="Times New Roman"/>
          <w:b/>
          <w:sz w:val="28"/>
          <w:szCs w:val="28"/>
        </w:rPr>
        <w:tab/>
      </w:r>
    </w:p>
    <w:p w:rsidR="00AB0990" w:rsidRPr="00AB0990" w:rsidRDefault="00AB0990" w:rsidP="00AB0990">
      <w:pPr>
        <w:numPr>
          <w:ilvl w:val="0"/>
          <w:numId w:val="3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sz w:val="28"/>
          <w:szCs w:val="28"/>
        </w:rPr>
        <w:t>Способствовать формированию социальной активности личности и активной гражданской позиции;</w:t>
      </w:r>
    </w:p>
    <w:p w:rsidR="00AB0990" w:rsidRPr="00AB0990" w:rsidRDefault="00AB0990" w:rsidP="00AB0990">
      <w:pPr>
        <w:numPr>
          <w:ilvl w:val="0"/>
          <w:numId w:val="3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sz w:val="28"/>
          <w:szCs w:val="28"/>
        </w:rPr>
        <w:t>Приобщить детей к изучению истории родного региона в игровой и творческой форме;</w:t>
      </w:r>
    </w:p>
    <w:p w:rsidR="00AB0990" w:rsidRPr="00AB0990" w:rsidRDefault="00AB0990" w:rsidP="00AB0990">
      <w:pPr>
        <w:numPr>
          <w:ilvl w:val="0"/>
          <w:numId w:val="3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sz w:val="28"/>
          <w:szCs w:val="28"/>
        </w:rPr>
        <w:t>Создать условия для максимального саморазвития ребенка;</w:t>
      </w:r>
    </w:p>
    <w:p w:rsidR="00AB0990" w:rsidRPr="00AB0990" w:rsidRDefault="00AB0990" w:rsidP="00AB0990">
      <w:pPr>
        <w:numPr>
          <w:ilvl w:val="0"/>
          <w:numId w:val="3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color w:val="000000"/>
          <w:spacing w:val="2"/>
          <w:sz w:val="28"/>
          <w:szCs w:val="28"/>
        </w:rPr>
        <w:t xml:space="preserve">Развить коммуникативные умения, исторический кругозор и фантазию, </w:t>
      </w:r>
      <w:r w:rsidRPr="00AB0990">
        <w:rPr>
          <w:rFonts w:ascii="Times New Roman" w:hAnsi="Times New Roman"/>
          <w:sz w:val="28"/>
          <w:szCs w:val="28"/>
        </w:rPr>
        <w:t xml:space="preserve">SOFT- компетенции </w:t>
      </w:r>
      <w:r w:rsidRPr="00AB0990">
        <w:rPr>
          <w:rFonts w:ascii="Times New Roman" w:hAnsi="Times New Roman"/>
          <w:color w:val="000000"/>
          <w:spacing w:val="2"/>
          <w:sz w:val="28"/>
          <w:szCs w:val="28"/>
        </w:rPr>
        <w:t>ребенка;</w:t>
      </w:r>
    </w:p>
    <w:p w:rsidR="00AB0990" w:rsidRPr="00D4679D" w:rsidRDefault="00AB0990" w:rsidP="00AB0990">
      <w:pPr>
        <w:numPr>
          <w:ilvl w:val="0"/>
          <w:numId w:val="31"/>
        </w:numPr>
        <w:spacing w:after="0" w:line="360" w:lineRule="auto"/>
        <w:ind w:left="0" w:firstLine="851"/>
        <w:jc w:val="both"/>
      </w:pPr>
      <w:r w:rsidRPr="00AB0990">
        <w:rPr>
          <w:rFonts w:ascii="Times New Roman" w:hAnsi="Times New Roman"/>
          <w:color w:val="000000"/>
          <w:spacing w:val="2"/>
          <w:sz w:val="28"/>
          <w:szCs w:val="28"/>
        </w:rPr>
        <w:t>Создать возможность для развития шахматных навыков</w:t>
      </w:r>
      <w:r w:rsidRPr="00F21D13">
        <w:rPr>
          <w:color w:val="000000"/>
          <w:spacing w:val="2"/>
        </w:rPr>
        <w:t>.</w:t>
      </w:r>
    </w:p>
    <w:p w:rsidR="00F3355A" w:rsidRPr="00550CF0" w:rsidRDefault="00F3355A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 xml:space="preserve">Основная направленность программы: </w:t>
      </w:r>
      <w:r w:rsidRPr="00550CF0">
        <w:rPr>
          <w:rFonts w:ascii="Times New Roman" w:hAnsi="Times New Roman"/>
          <w:sz w:val="28"/>
          <w:szCs w:val="28"/>
        </w:rPr>
        <w:t>социально-педагогическая.</w:t>
      </w:r>
    </w:p>
    <w:p w:rsidR="00962857" w:rsidRPr="00550CF0" w:rsidRDefault="00F3355A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 xml:space="preserve">Возраст участников: </w:t>
      </w:r>
      <w:r w:rsidR="00962857" w:rsidRPr="00550CF0">
        <w:rPr>
          <w:rFonts w:ascii="Times New Roman" w:hAnsi="Times New Roman"/>
          <w:sz w:val="28"/>
          <w:szCs w:val="28"/>
        </w:rPr>
        <w:t>13 – 17</w:t>
      </w:r>
      <w:r w:rsidR="00297DC5" w:rsidRPr="00550CF0">
        <w:rPr>
          <w:rFonts w:ascii="Times New Roman" w:hAnsi="Times New Roman"/>
          <w:sz w:val="28"/>
          <w:szCs w:val="28"/>
        </w:rPr>
        <w:t xml:space="preserve"> лет.</w:t>
      </w:r>
    </w:p>
    <w:p w:rsidR="00297DC5" w:rsidRPr="00550CF0" w:rsidRDefault="00297DC5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>Повторность реализации программы:</w:t>
      </w:r>
      <w:r w:rsidR="00B73557" w:rsidRPr="00550CF0">
        <w:rPr>
          <w:rFonts w:ascii="Times New Roman" w:hAnsi="Times New Roman"/>
          <w:sz w:val="28"/>
          <w:szCs w:val="28"/>
        </w:rPr>
        <w:t xml:space="preserve"> </w:t>
      </w:r>
      <w:r w:rsidRPr="00550CF0">
        <w:rPr>
          <w:rFonts w:ascii="Times New Roman" w:hAnsi="Times New Roman"/>
          <w:sz w:val="28"/>
          <w:szCs w:val="28"/>
        </w:rPr>
        <w:t xml:space="preserve">программа реализуется </w:t>
      </w:r>
      <w:r w:rsidR="007D45E7" w:rsidRPr="00550CF0">
        <w:rPr>
          <w:rFonts w:ascii="Times New Roman" w:hAnsi="Times New Roman"/>
          <w:sz w:val="28"/>
          <w:szCs w:val="28"/>
        </w:rPr>
        <w:t>с 20</w:t>
      </w:r>
      <w:r w:rsidR="00B73557" w:rsidRPr="00550CF0">
        <w:rPr>
          <w:rFonts w:ascii="Times New Roman" w:hAnsi="Times New Roman"/>
          <w:sz w:val="28"/>
          <w:szCs w:val="28"/>
        </w:rPr>
        <w:t>15</w:t>
      </w:r>
      <w:r w:rsidR="0019797E" w:rsidRPr="00550CF0">
        <w:rPr>
          <w:rFonts w:ascii="Times New Roman" w:hAnsi="Times New Roman"/>
          <w:sz w:val="28"/>
          <w:szCs w:val="28"/>
        </w:rPr>
        <w:t xml:space="preserve"> года</w:t>
      </w:r>
      <w:r w:rsidRPr="00550CF0">
        <w:rPr>
          <w:rFonts w:ascii="Times New Roman" w:hAnsi="Times New Roman"/>
          <w:sz w:val="28"/>
          <w:szCs w:val="28"/>
        </w:rPr>
        <w:t>, претерп</w:t>
      </w:r>
      <w:r w:rsidR="00D10A39" w:rsidRPr="00550CF0">
        <w:rPr>
          <w:rFonts w:ascii="Times New Roman" w:hAnsi="Times New Roman"/>
          <w:sz w:val="28"/>
          <w:szCs w:val="28"/>
        </w:rPr>
        <w:t>евая изменения в игровом сюжете.</w:t>
      </w:r>
    </w:p>
    <w:p w:rsidR="00EF5AE8" w:rsidRPr="00AB0990" w:rsidRDefault="00EF5AE8" w:rsidP="00DE30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5AE8" w:rsidRPr="00AB0990" w:rsidRDefault="007F18AA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0990">
        <w:rPr>
          <w:rFonts w:ascii="Times New Roman" w:hAnsi="Times New Roman"/>
          <w:b/>
          <w:sz w:val="28"/>
          <w:szCs w:val="28"/>
        </w:rPr>
        <w:t>2</w:t>
      </w:r>
      <w:r w:rsidR="00297DC5" w:rsidRPr="00AB0990">
        <w:rPr>
          <w:rFonts w:ascii="Times New Roman" w:hAnsi="Times New Roman"/>
          <w:b/>
          <w:sz w:val="28"/>
          <w:szCs w:val="28"/>
        </w:rPr>
        <w:t xml:space="preserve">. </w:t>
      </w:r>
      <w:r w:rsidR="00B8326C" w:rsidRPr="00AB0990">
        <w:rPr>
          <w:rFonts w:ascii="Times New Roman" w:hAnsi="Times New Roman"/>
          <w:b/>
          <w:sz w:val="28"/>
          <w:szCs w:val="28"/>
        </w:rPr>
        <w:t>Особенности смены.</w:t>
      </w:r>
    </w:p>
    <w:p w:rsidR="00AB0990" w:rsidRPr="00AB0990" w:rsidRDefault="00AB0990" w:rsidP="00AB099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sz w:val="28"/>
          <w:szCs w:val="28"/>
        </w:rPr>
        <w:t>В современном глобальном мире, в котором каждое действие может иметь последствия по всему земному шару, важно сохранять, помнить и знать свою историю для того, чтобы не повторять ошибок прошлого. По сл</w:t>
      </w:r>
      <w:r w:rsidRPr="00AB0990">
        <w:rPr>
          <w:rFonts w:ascii="Times New Roman" w:hAnsi="Times New Roman"/>
          <w:sz w:val="28"/>
          <w:szCs w:val="28"/>
        </w:rPr>
        <w:t>о</w:t>
      </w:r>
      <w:r w:rsidRPr="00AB0990">
        <w:rPr>
          <w:rFonts w:ascii="Times New Roman" w:hAnsi="Times New Roman"/>
          <w:sz w:val="28"/>
          <w:szCs w:val="28"/>
        </w:rPr>
        <w:t>вам А.П. Чехова: "Прошлое связано с настоящим непрерывной цепью соб</w:t>
      </w:r>
      <w:r w:rsidRPr="00AB0990">
        <w:rPr>
          <w:rFonts w:ascii="Times New Roman" w:hAnsi="Times New Roman"/>
          <w:sz w:val="28"/>
          <w:szCs w:val="28"/>
        </w:rPr>
        <w:t>ы</w:t>
      </w:r>
      <w:r w:rsidRPr="00AB0990">
        <w:rPr>
          <w:rFonts w:ascii="Times New Roman" w:hAnsi="Times New Roman"/>
          <w:sz w:val="28"/>
          <w:szCs w:val="28"/>
        </w:rPr>
        <w:t>тий". Усвоение исторического опыта, знаний и методов мышления, выраб</w:t>
      </w:r>
      <w:r w:rsidRPr="00AB0990">
        <w:rPr>
          <w:rFonts w:ascii="Times New Roman" w:hAnsi="Times New Roman"/>
          <w:sz w:val="28"/>
          <w:szCs w:val="28"/>
        </w:rPr>
        <w:t>о</w:t>
      </w:r>
      <w:r w:rsidRPr="00AB0990">
        <w:rPr>
          <w:rFonts w:ascii="Times New Roman" w:hAnsi="Times New Roman"/>
          <w:sz w:val="28"/>
          <w:szCs w:val="28"/>
        </w:rPr>
        <w:t>танных предшествующими поколениями, позволяет на этой основе напра</w:t>
      </w:r>
      <w:r w:rsidRPr="00AB0990">
        <w:rPr>
          <w:rFonts w:ascii="Times New Roman" w:hAnsi="Times New Roman"/>
          <w:sz w:val="28"/>
          <w:szCs w:val="28"/>
        </w:rPr>
        <w:t>в</w:t>
      </w:r>
      <w:r w:rsidRPr="00AB0990">
        <w:rPr>
          <w:rFonts w:ascii="Times New Roman" w:hAnsi="Times New Roman"/>
          <w:sz w:val="28"/>
          <w:szCs w:val="28"/>
        </w:rPr>
        <w:t>лять всю практическую деятельность настоящего. Наше прошлое — это наша интеллектуальная собственность, с которой нужно обращаться так же бере</w:t>
      </w:r>
      <w:r w:rsidRPr="00AB0990">
        <w:rPr>
          <w:rFonts w:ascii="Times New Roman" w:hAnsi="Times New Roman"/>
          <w:sz w:val="28"/>
          <w:szCs w:val="28"/>
        </w:rPr>
        <w:t>ж</w:t>
      </w:r>
      <w:r w:rsidRPr="00AB0990">
        <w:rPr>
          <w:rFonts w:ascii="Times New Roman" w:hAnsi="Times New Roman"/>
          <w:sz w:val="28"/>
          <w:szCs w:val="28"/>
        </w:rPr>
        <w:t xml:space="preserve">но, как и </w:t>
      </w:r>
      <w:proofErr w:type="gramStart"/>
      <w:r w:rsidRPr="00AB0990">
        <w:rPr>
          <w:rFonts w:ascii="Times New Roman" w:hAnsi="Times New Roman"/>
          <w:sz w:val="28"/>
          <w:szCs w:val="28"/>
        </w:rPr>
        <w:t>с</w:t>
      </w:r>
      <w:proofErr w:type="gramEnd"/>
      <w:r w:rsidRPr="00AB0990">
        <w:rPr>
          <w:rFonts w:ascii="Times New Roman" w:hAnsi="Times New Roman"/>
          <w:sz w:val="28"/>
          <w:szCs w:val="28"/>
        </w:rPr>
        <w:t xml:space="preserve"> материальной.</w:t>
      </w:r>
    </w:p>
    <w:p w:rsidR="00AB0990" w:rsidRPr="00AB0990" w:rsidRDefault="00AB0990" w:rsidP="00AB0990">
      <w:pPr>
        <w:spacing w:line="360" w:lineRule="auto"/>
        <w:ind w:firstLine="851"/>
        <w:jc w:val="both"/>
        <w:rPr>
          <w:rFonts w:ascii="Times New Roman" w:hAnsi="Times New Roman"/>
          <w:spacing w:val="4"/>
          <w:sz w:val="28"/>
          <w:szCs w:val="28"/>
        </w:rPr>
      </w:pPr>
      <w:r w:rsidRPr="00AB0990">
        <w:rPr>
          <w:rFonts w:ascii="Times New Roman" w:hAnsi="Times New Roman"/>
          <w:spacing w:val="4"/>
          <w:sz w:val="28"/>
          <w:szCs w:val="28"/>
        </w:rPr>
        <w:t>Программа краевой профильной смены «За семью печатями» разв</w:t>
      </w:r>
      <w:r w:rsidRPr="00AB0990">
        <w:rPr>
          <w:rFonts w:ascii="Times New Roman" w:hAnsi="Times New Roman"/>
          <w:spacing w:val="4"/>
          <w:sz w:val="28"/>
          <w:szCs w:val="28"/>
        </w:rPr>
        <w:t>и</w:t>
      </w:r>
      <w:r w:rsidRPr="00AB0990">
        <w:rPr>
          <w:rFonts w:ascii="Times New Roman" w:hAnsi="Times New Roman"/>
          <w:spacing w:val="4"/>
          <w:sz w:val="28"/>
          <w:szCs w:val="28"/>
        </w:rPr>
        <w:t>вает кругозор ребенка. Благодаря данной программе участник смены из</w:t>
      </w:r>
      <w:r w:rsidRPr="00AB0990">
        <w:rPr>
          <w:rFonts w:ascii="Times New Roman" w:hAnsi="Times New Roman"/>
          <w:spacing w:val="4"/>
          <w:sz w:val="28"/>
          <w:szCs w:val="28"/>
        </w:rPr>
        <w:t>у</w:t>
      </w:r>
      <w:r w:rsidRPr="00AB0990">
        <w:rPr>
          <w:rFonts w:ascii="Times New Roman" w:hAnsi="Times New Roman"/>
          <w:spacing w:val="4"/>
          <w:sz w:val="28"/>
          <w:szCs w:val="28"/>
        </w:rPr>
        <w:lastRenderedPageBreak/>
        <w:t xml:space="preserve">чает историю дальневосточного региона иным путем, отличным </w:t>
      </w:r>
      <w:proofErr w:type="gramStart"/>
      <w:r w:rsidRPr="00AB0990">
        <w:rPr>
          <w:rFonts w:ascii="Times New Roman" w:hAnsi="Times New Roman"/>
          <w:spacing w:val="4"/>
          <w:sz w:val="28"/>
          <w:szCs w:val="28"/>
        </w:rPr>
        <w:t>от</w:t>
      </w:r>
      <w:proofErr w:type="gramEnd"/>
      <w:r w:rsidRPr="00AB0990">
        <w:rPr>
          <w:rFonts w:ascii="Times New Roman" w:hAnsi="Times New Roman"/>
          <w:spacing w:val="4"/>
          <w:sz w:val="28"/>
          <w:szCs w:val="28"/>
        </w:rPr>
        <w:t xml:space="preserve"> школ</w:t>
      </w:r>
      <w:r w:rsidRPr="00AB0990">
        <w:rPr>
          <w:rFonts w:ascii="Times New Roman" w:hAnsi="Times New Roman"/>
          <w:spacing w:val="4"/>
          <w:sz w:val="28"/>
          <w:szCs w:val="28"/>
        </w:rPr>
        <w:t>ь</w:t>
      </w:r>
      <w:r w:rsidRPr="00AB0990">
        <w:rPr>
          <w:rFonts w:ascii="Times New Roman" w:hAnsi="Times New Roman"/>
          <w:spacing w:val="4"/>
          <w:sz w:val="28"/>
          <w:szCs w:val="28"/>
        </w:rPr>
        <w:t xml:space="preserve">ного. Разгадывая исторические ребусы и головоломки, участвуя в </w:t>
      </w:r>
      <w:proofErr w:type="spellStart"/>
      <w:r w:rsidRPr="00AB0990">
        <w:rPr>
          <w:rFonts w:ascii="Times New Roman" w:hAnsi="Times New Roman"/>
          <w:spacing w:val="4"/>
          <w:sz w:val="28"/>
          <w:szCs w:val="28"/>
        </w:rPr>
        <w:t>квестах</w:t>
      </w:r>
      <w:proofErr w:type="spellEnd"/>
      <w:r w:rsidRPr="00AB0990">
        <w:rPr>
          <w:rFonts w:ascii="Times New Roman" w:hAnsi="Times New Roman"/>
          <w:spacing w:val="4"/>
          <w:sz w:val="28"/>
          <w:szCs w:val="28"/>
        </w:rPr>
        <w:t xml:space="preserve"> и </w:t>
      </w:r>
      <w:proofErr w:type="spellStart"/>
      <w:r w:rsidRPr="00AB0990">
        <w:rPr>
          <w:rFonts w:ascii="Times New Roman" w:hAnsi="Times New Roman"/>
          <w:spacing w:val="4"/>
          <w:sz w:val="28"/>
          <w:szCs w:val="28"/>
        </w:rPr>
        <w:t>энкаунтерах</w:t>
      </w:r>
      <w:proofErr w:type="spellEnd"/>
      <w:r w:rsidRPr="00AB0990">
        <w:rPr>
          <w:rFonts w:ascii="Times New Roman" w:hAnsi="Times New Roman"/>
          <w:spacing w:val="4"/>
          <w:sz w:val="28"/>
          <w:szCs w:val="28"/>
        </w:rPr>
        <w:t>, ребенок раскрывает  свои творческие возможности, спосо</w:t>
      </w:r>
      <w:r w:rsidRPr="00AB0990">
        <w:rPr>
          <w:rFonts w:ascii="Times New Roman" w:hAnsi="Times New Roman"/>
          <w:spacing w:val="4"/>
          <w:sz w:val="28"/>
          <w:szCs w:val="28"/>
        </w:rPr>
        <w:t>б</w:t>
      </w:r>
      <w:r w:rsidRPr="00AB0990">
        <w:rPr>
          <w:rFonts w:ascii="Times New Roman" w:hAnsi="Times New Roman"/>
          <w:spacing w:val="4"/>
          <w:sz w:val="28"/>
          <w:szCs w:val="28"/>
        </w:rPr>
        <w:t>ности и такие качества личности, как инициативность, самодеятельность, фантазия, самобытность, то есть все то, что относится к индивидуальности человека, при этом глубоко погружаясь в культуру, традиции и историю Хабаровского края. За счет включения в игровой сюжет исторической шахматной партии, которую участникам предстоит разыгрывать в течение всей смены, чтобы доказать свои знания, развивается логика и стратегич</w:t>
      </w:r>
      <w:r w:rsidRPr="00AB0990">
        <w:rPr>
          <w:rFonts w:ascii="Times New Roman" w:hAnsi="Times New Roman"/>
          <w:spacing w:val="4"/>
          <w:sz w:val="28"/>
          <w:szCs w:val="28"/>
        </w:rPr>
        <w:t>е</w:t>
      </w:r>
      <w:r w:rsidRPr="00AB0990">
        <w:rPr>
          <w:rFonts w:ascii="Times New Roman" w:hAnsi="Times New Roman"/>
          <w:spacing w:val="4"/>
          <w:sz w:val="28"/>
          <w:szCs w:val="28"/>
        </w:rPr>
        <w:t>ское мышление, а создание «Ленты времени» помогает ребятам закрепить полученный опыт и развивать созидательные способности.</w:t>
      </w:r>
    </w:p>
    <w:p w:rsidR="00AE42E8" w:rsidRPr="00AB0990" w:rsidRDefault="00AE42E8" w:rsidP="00DE308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73A81" w:rsidRPr="00AB0990" w:rsidRDefault="007F18AA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0990">
        <w:rPr>
          <w:rFonts w:ascii="Times New Roman" w:hAnsi="Times New Roman"/>
          <w:b/>
          <w:sz w:val="28"/>
          <w:szCs w:val="28"/>
        </w:rPr>
        <w:t xml:space="preserve">3. </w:t>
      </w:r>
      <w:r w:rsidR="00B8326C" w:rsidRPr="00AB0990">
        <w:rPr>
          <w:rFonts w:ascii="Times New Roman" w:hAnsi="Times New Roman"/>
          <w:b/>
          <w:sz w:val="28"/>
          <w:szCs w:val="28"/>
        </w:rPr>
        <w:t xml:space="preserve">Количественно-качественная характеристика контингента </w:t>
      </w:r>
    </w:p>
    <w:p w:rsidR="007F18AA" w:rsidRPr="00AB0990" w:rsidRDefault="00B8326C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0990">
        <w:rPr>
          <w:rFonts w:ascii="Times New Roman" w:hAnsi="Times New Roman"/>
          <w:b/>
          <w:sz w:val="28"/>
          <w:szCs w:val="28"/>
        </w:rPr>
        <w:t xml:space="preserve">детей и особенности комплектования групп. </w:t>
      </w:r>
    </w:p>
    <w:p w:rsidR="00AB0990" w:rsidRDefault="00AB0990" w:rsidP="00AB09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 ноября 2017 года участниками краевой профильной смены «За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мью печатями» стали 119 участников  из </w:t>
      </w: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="005251BA">
        <w:rPr>
          <w:rFonts w:ascii="Times New Roman" w:hAnsi="Times New Roman"/>
          <w:sz w:val="28"/>
          <w:szCs w:val="28"/>
        </w:rPr>
        <w:t xml:space="preserve">территорий </w:t>
      </w:r>
      <w:r>
        <w:rPr>
          <w:rFonts w:ascii="Times New Roman" w:hAnsi="Times New Roman"/>
          <w:sz w:val="28"/>
          <w:szCs w:val="28"/>
        </w:rPr>
        <w:t>Хабаровского края: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Амурский район – 6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Бикинский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– 1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Вяземский район – 12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Комсомольский район – 7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Комсомольск-на-Амуре – 18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Нанайский район – 4 человека,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Николаевский район – 1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 им. Лазо – 14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 им. Полины Осипенко – 2 человека,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Советско-Гаванский район – 9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Солнечный район – 3 человека,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 – 27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Хабаровский район – 13 человек,</w:t>
      </w:r>
    </w:p>
    <w:p w:rsidR="00AB0990" w:rsidRDefault="00AB0990" w:rsidP="00AB0990">
      <w:pPr>
        <w:pStyle w:val="a7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Ульчский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– 2 человека.</w:t>
      </w:r>
    </w:p>
    <w:p w:rsidR="00AB0990" w:rsidRDefault="00AB0990" w:rsidP="005251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B0990" w:rsidRPr="00550CF0" w:rsidRDefault="00AB0990" w:rsidP="00AB09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990">
        <w:rPr>
          <w:rFonts w:ascii="Times New Roman" w:hAnsi="Times New Roman"/>
          <w:sz w:val="28"/>
          <w:szCs w:val="28"/>
        </w:rPr>
        <w:t>По итогам социального анкетирования</w:t>
      </w:r>
      <w:r w:rsidRPr="00550CF0">
        <w:rPr>
          <w:rFonts w:ascii="Times New Roman" w:hAnsi="Times New Roman"/>
          <w:sz w:val="28"/>
          <w:szCs w:val="28"/>
        </w:rPr>
        <w:t xml:space="preserve"> </w:t>
      </w:r>
      <w:r w:rsidRPr="00550CF0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4</w:t>
      </w:r>
      <w:r w:rsidRPr="00550CF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5</w:t>
      </w:r>
      <w:r w:rsidRPr="00550CF0">
        <w:rPr>
          <w:rFonts w:ascii="Times New Roman" w:hAnsi="Times New Roman"/>
          <w:sz w:val="28"/>
        </w:rPr>
        <w:t xml:space="preserve"> %  участников смены</w:t>
      </w:r>
      <w:r w:rsidRPr="00550CF0">
        <w:rPr>
          <w:rFonts w:ascii="Times New Roman" w:hAnsi="Times New Roman"/>
          <w:sz w:val="28"/>
          <w:szCs w:val="28"/>
        </w:rPr>
        <w:t xml:space="preserve"> ранее отдыхали в «Созвездии», </w:t>
      </w:r>
      <w:r>
        <w:rPr>
          <w:rFonts w:ascii="Times New Roman" w:hAnsi="Times New Roman"/>
          <w:sz w:val="28"/>
        </w:rPr>
        <w:t>55</w:t>
      </w:r>
      <w:r w:rsidRPr="00550CF0">
        <w:rPr>
          <w:rFonts w:ascii="Times New Roman" w:hAnsi="Times New Roman"/>
          <w:sz w:val="28"/>
          <w:szCs w:val="28"/>
        </w:rPr>
        <w:t>% участников – впервые в детском центре «С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 xml:space="preserve">звездие», </w:t>
      </w:r>
      <w:r>
        <w:rPr>
          <w:rFonts w:ascii="Times New Roman" w:hAnsi="Times New Roman"/>
          <w:sz w:val="28"/>
        </w:rPr>
        <w:t>3</w:t>
      </w:r>
      <w:r w:rsidRPr="00550CF0">
        <w:rPr>
          <w:rFonts w:ascii="Times New Roman" w:hAnsi="Times New Roman"/>
          <w:sz w:val="28"/>
        </w:rPr>
        <w:t xml:space="preserve">,5 </w:t>
      </w:r>
      <w:r w:rsidRPr="00550CF0">
        <w:rPr>
          <w:rFonts w:ascii="Times New Roman" w:hAnsi="Times New Roman"/>
          <w:sz w:val="28"/>
          <w:szCs w:val="28"/>
        </w:rPr>
        <w:t xml:space="preserve">% участников были в «Созвездии» более 5 раз, </w:t>
      </w:r>
      <w:r>
        <w:rPr>
          <w:rFonts w:ascii="Times New Roman" w:hAnsi="Times New Roman"/>
          <w:sz w:val="28"/>
          <w:szCs w:val="28"/>
        </w:rPr>
        <w:t>7</w:t>
      </w:r>
      <w:r w:rsidRPr="00550CF0">
        <w:rPr>
          <w:rFonts w:ascii="Times New Roman" w:hAnsi="Times New Roman"/>
          <w:sz w:val="28"/>
          <w:szCs w:val="28"/>
        </w:rPr>
        <w:t xml:space="preserve"> участников – ранее были в «Созвездии» именно на этой смене.</w:t>
      </w:r>
    </w:p>
    <w:p w:rsidR="000F66A4" w:rsidRDefault="00A82F70" w:rsidP="00AB09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Немаловажной характеристикой участника смены является направле</w:t>
      </w:r>
      <w:r w:rsidRPr="00550CF0">
        <w:rPr>
          <w:rFonts w:ascii="Times New Roman" w:hAnsi="Times New Roman"/>
          <w:sz w:val="28"/>
          <w:szCs w:val="28"/>
        </w:rPr>
        <w:t>н</w:t>
      </w:r>
      <w:r w:rsidRPr="00550CF0">
        <w:rPr>
          <w:rFonts w:ascii="Times New Roman" w:hAnsi="Times New Roman"/>
          <w:sz w:val="28"/>
          <w:szCs w:val="28"/>
        </w:rPr>
        <w:t>ность его дополнительного образования, поскольку именно это, как правило, определяет круг его интересов и выбор пути реализации собственных нав</w:t>
      </w:r>
      <w:r w:rsidRPr="00550CF0">
        <w:rPr>
          <w:rFonts w:ascii="Times New Roman" w:hAnsi="Times New Roman"/>
          <w:sz w:val="28"/>
          <w:szCs w:val="28"/>
        </w:rPr>
        <w:t>ы</w:t>
      </w:r>
      <w:r w:rsidRPr="00550CF0">
        <w:rPr>
          <w:rFonts w:ascii="Times New Roman" w:hAnsi="Times New Roman"/>
          <w:sz w:val="28"/>
          <w:szCs w:val="28"/>
        </w:rPr>
        <w:t>ков на смене. Самым популярным видом занятости участников смены в сф</w:t>
      </w:r>
      <w:r w:rsidRPr="00550CF0">
        <w:rPr>
          <w:rFonts w:ascii="Times New Roman" w:hAnsi="Times New Roman"/>
          <w:sz w:val="28"/>
          <w:szCs w:val="28"/>
        </w:rPr>
        <w:t>е</w:t>
      </w:r>
      <w:r w:rsidRPr="00550CF0">
        <w:rPr>
          <w:rFonts w:ascii="Times New Roman" w:hAnsi="Times New Roman"/>
          <w:sz w:val="28"/>
          <w:szCs w:val="28"/>
        </w:rPr>
        <w:t>ре до</w:t>
      </w:r>
      <w:r w:rsidR="00FA4547" w:rsidRPr="00550CF0">
        <w:rPr>
          <w:rFonts w:ascii="Times New Roman" w:hAnsi="Times New Roman"/>
          <w:sz w:val="28"/>
          <w:szCs w:val="28"/>
        </w:rPr>
        <w:t>полнительного образования являл</w:t>
      </w:r>
      <w:r w:rsidR="00AB0990">
        <w:rPr>
          <w:rFonts w:ascii="Times New Roman" w:hAnsi="Times New Roman"/>
          <w:sz w:val="28"/>
          <w:szCs w:val="28"/>
        </w:rPr>
        <w:t>ось</w:t>
      </w:r>
      <w:r w:rsidR="0091578D" w:rsidRPr="00550CF0">
        <w:rPr>
          <w:rFonts w:ascii="Times New Roman" w:hAnsi="Times New Roman"/>
          <w:sz w:val="28"/>
          <w:szCs w:val="28"/>
        </w:rPr>
        <w:t xml:space="preserve"> сценическое творчество – </w:t>
      </w:r>
      <w:r w:rsidR="00AB0990">
        <w:rPr>
          <w:rFonts w:ascii="Times New Roman" w:hAnsi="Times New Roman"/>
          <w:sz w:val="28"/>
          <w:szCs w:val="28"/>
        </w:rPr>
        <w:t>35</w:t>
      </w:r>
      <w:r w:rsidRPr="00550CF0">
        <w:rPr>
          <w:rFonts w:ascii="Times New Roman" w:hAnsi="Times New Roman"/>
          <w:sz w:val="28"/>
          <w:szCs w:val="28"/>
        </w:rPr>
        <w:t xml:space="preserve"> уп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>минани</w:t>
      </w:r>
      <w:r w:rsidR="00AB0990">
        <w:rPr>
          <w:rFonts w:ascii="Times New Roman" w:hAnsi="Times New Roman"/>
          <w:sz w:val="28"/>
          <w:szCs w:val="28"/>
        </w:rPr>
        <w:t xml:space="preserve">й; далее – </w:t>
      </w:r>
      <w:r w:rsidR="00AB0990" w:rsidRPr="00550CF0">
        <w:rPr>
          <w:rFonts w:ascii="Times New Roman" w:hAnsi="Times New Roman"/>
          <w:sz w:val="28"/>
          <w:szCs w:val="28"/>
        </w:rPr>
        <w:t xml:space="preserve">спорт, туризм – </w:t>
      </w:r>
      <w:r w:rsidR="00AB0990">
        <w:rPr>
          <w:rFonts w:ascii="Times New Roman" w:hAnsi="Times New Roman"/>
          <w:sz w:val="28"/>
          <w:szCs w:val="28"/>
        </w:rPr>
        <w:t>27</w:t>
      </w:r>
      <w:r w:rsidR="00AB0990" w:rsidRPr="00550CF0">
        <w:rPr>
          <w:rFonts w:ascii="Times New Roman" w:hAnsi="Times New Roman"/>
          <w:sz w:val="28"/>
          <w:szCs w:val="28"/>
        </w:rPr>
        <w:t xml:space="preserve"> упоминани</w:t>
      </w:r>
      <w:r w:rsidR="00AB0990">
        <w:rPr>
          <w:rFonts w:ascii="Times New Roman" w:hAnsi="Times New Roman"/>
          <w:sz w:val="28"/>
          <w:szCs w:val="28"/>
        </w:rPr>
        <w:t>й,</w:t>
      </w:r>
      <w:r w:rsidR="00AB0990" w:rsidRPr="00550CF0">
        <w:rPr>
          <w:rFonts w:ascii="Times New Roman" w:hAnsi="Times New Roman"/>
          <w:sz w:val="28"/>
          <w:szCs w:val="28"/>
        </w:rPr>
        <w:t xml:space="preserve"> </w:t>
      </w:r>
      <w:r w:rsidR="00AB0990">
        <w:rPr>
          <w:rFonts w:ascii="Times New Roman" w:hAnsi="Times New Roman"/>
          <w:sz w:val="28"/>
          <w:szCs w:val="28"/>
        </w:rPr>
        <w:t xml:space="preserve">социально-педагогическое направление – 26 упоминаний, </w:t>
      </w:r>
      <w:r w:rsidRPr="00550CF0">
        <w:rPr>
          <w:rFonts w:ascii="Times New Roman" w:hAnsi="Times New Roman"/>
          <w:sz w:val="28"/>
          <w:szCs w:val="28"/>
        </w:rPr>
        <w:t>декоративно-прикладное твор</w:t>
      </w:r>
      <w:r w:rsidR="0091578D" w:rsidRPr="00550CF0">
        <w:rPr>
          <w:rFonts w:ascii="Times New Roman" w:hAnsi="Times New Roman"/>
          <w:sz w:val="28"/>
          <w:szCs w:val="28"/>
        </w:rPr>
        <w:t>чество – 1</w:t>
      </w:r>
      <w:r w:rsidR="00AB0990">
        <w:rPr>
          <w:rFonts w:ascii="Times New Roman" w:hAnsi="Times New Roman"/>
          <w:sz w:val="28"/>
          <w:szCs w:val="28"/>
        </w:rPr>
        <w:t>4</w:t>
      </w:r>
      <w:r w:rsidRPr="00550CF0">
        <w:rPr>
          <w:rFonts w:ascii="Times New Roman" w:hAnsi="Times New Roman"/>
          <w:sz w:val="28"/>
          <w:szCs w:val="28"/>
        </w:rPr>
        <w:t xml:space="preserve"> упоминани</w:t>
      </w:r>
      <w:r w:rsidR="00FA4547" w:rsidRPr="00550CF0">
        <w:rPr>
          <w:rFonts w:ascii="Times New Roman" w:hAnsi="Times New Roman"/>
          <w:sz w:val="28"/>
          <w:szCs w:val="28"/>
        </w:rPr>
        <w:t>й</w:t>
      </w:r>
      <w:r w:rsidRPr="00550CF0">
        <w:rPr>
          <w:rFonts w:ascii="Times New Roman" w:hAnsi="Times New Roman"/>
          <w:sz w:val="28"/>
          <w:szCs w:val="28"/>
        </w:rPr>
        <w:t xml:space="preserve">, </w:t>
      </w:r>
      <w:r w:rsidR="002F143F" w:rsidRPr="00550CF0">
        <w:rPr>
          <w:rFonts w:ascii="Times New Roman" w:hAnsi="Times New Roman"/>
          <w:sz w:val="28"/>
          <w:szCs w:val="28"/>
        </w:rPr>
        <w:t>науч</w:t>
      </w:r>
      <w:r w:rsidR="00AB0990">
        <w:rPr>
          <w:rFonts w:ascii="Times New Roman" w:hAnsi="Times New Roman"/>
          <w:sz w:val="28"/>
          <w:szCs w:val="28"/>
        </w:rPr>
        <w:t>но-техническое направление – 8</w:t>
      </w:r>
      <w:r w:rsidR="002F143F" w:rsidRPr="00550CF0">
        <w:rPr>
          <w:rFonts w:ascii="Times New Roman" w:hAnsi="Times New Roman"/>
          <w:sz w:val="28"/>
          <w:szCs w:val="28"/>
        </w:rPr>
        <w:t xml:space="preserve"> упоминаний</w:t>
      </w:r>
      <w:r w:rsidR="005251BA">
        <w:rPr>
          <w:rFonts w:ascii="Times New Roman" w:hAnsi="Times New Roman"/>
          <w:sz w:val="28"/>
          <w:szCs w:val="28"/>
        </w:rPr>
        <w:t>.</w:t>
      </w:r>
    </w:p>
    <w:p w:rsidR="00AD0CE3" w:rsidRPr="00AD0CE3" w:rsidRDefault="00AD0CE3" w:rsidP="00AD0CE3">
      <w:pPr>
        <w:pStyle w:val="a7"/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proofErr w:type="gramStart"/>
      <w:r w:rsidRPr="00AD0CE3">
        <w:rPr>
          <w:rFonts w:ascii="Times New Roman" w:hAnsi="Times New Roman"/>
          <w:sz w:val="28"/>
        </w:rPr>
        <w:t>Среди предпочтений то, чем бы хотели заниматься на смене 23% опрошенных отметили знакомство и общение со сверстниками, 16% опр</w:t>
      </w:r>
      <w:r w:rsidRPr="00AD0CE3">
        <w:rPr>
          <w:rFonts w:ascii="Times New Roman" w:hAnsi="Times New Roman"/>
          <w:sz w:val="28"/>
        </w:rPr>
        <w:t>о</w:t>
      </w:r>
      <w:r w:rsidRPr="00AD0CE3">
        <w:rPr>
          <w:rFonts w:ascii="Times New Roman" w:hAnsi="Times New Roman"/>
          <w:sz w:val="28"/>
        </w:rPr>
        <w:t>шенных отметили выступления на сцене, 9% отметили спортивные соревн</w:t>
      </w:r>
      <w:r w:rsidRPr="00AD0CE3">
        <w:rPr>
          <w:rFonts w:ascii="Times New Roman" w:hAnsi="Times New Roman"/>
          <w:sz w:val="28"/>
        </w:rPr>
        <w:t>о</w:t>
      </w:r>
      <w:r w:rsidRPr="00AD0CE3">
        <w:rPr>
          <w:rFonts w:ascii="Times New Roman" w:hAnsi="Times New Roman"/>
          <w:sz w:val="28"/>
        </w:rPr>
        <w:t>вания, 19% - отметили саморазвитие, раскрытие себе новых качеств, тала</w:t>
      </w:r>
      <w:r w:rsidRPr="00AD0CE3">
        <w:rPr>
          <w:rFonts w:ascii="Times New Roman" w:hAnsi="Times New Roman"/>
          <w:sz w:val="28"/>
        </w:rPr>
        <w:t>н</w:t>
      </w:r>
      <w:r w:rsidRPr="00AD0CE3">
        <w:rPr>
          <w:rFonts w:ascii="Times New Roman" w:hAnsi="Times New Roman"/>
          <w:sz w:val="28"/>
        </w:rPr>
        <w:t>тов, способностей, 12% отметили подготовку к вечерним мероприятиям, 6,5% - отметили интеллектуальные конкурсы, викторины, а также 7% - отм</w:t>
      </w:r>
      <w:r w:rsidRPr="00AD0CE3">
        <w:rPr>
          <w:rFonts w:ascii="Times New Roman" w:hAnsi="Times New Roman"/>
          <w:sz w:val="28"/>
        </w:rPr>
        <w:t>е</w:t>
      </w:r>
      <w:r w:rsidRPr="00AD0CE3">
        <w:rPr>
          <w:rFonts w:ascii="Times New Roman" w:hAnsi="Times New Roman"/>
          <w:sz w:val="28"/>
        </w:rPr>
        <w:t>тили оформительскую работу, 7,5% познавательные, образовательные зан</w:t>
      </w:r>
      <w:r w:rsidRPr="00AD0CE3">
        <w:rPr>
          <w:rFonts w:ascii="Times New Roman" w:hAnsi="Times New Roman"/>
          <w:sz w:val="28"/>
        </w:rPr>
        <w:t>я</w:t>
      </w:r>
      <w:r w:rsidRPr="00AD0CE3">
        <w:rPr>
          <w:rFonts w:ascii="Times New Roman" w:hAnsi="Times New Roman"/>
          <w:sz w:val="28"/>
        </w:rPr>
        <w:t>тия.</w:t>
      </w:r>
      <w:proofErr w:type="gramEnd"/>
    </w:p>
    <w:p w:rsidR="001D7219" w:rsidRDefault="00A82F70" w:rsidP="00AD0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CE3">
        <w:rPr>
          <w:rFonts w:ascii="Times New Roman" w:hAnsi="Times New Roman"/>
          <w:sz w:val="28"/>
          <w:szCs w:val="28"/>
        </w:rPr>
        <w:t>В социальном анкетировании на любой краевой профильной смене важно определить не только ожидания участников и показатели хорошего отдыха для детей, но и уровень удовлетворенности</w:t>
      </w:r>
      <w:r w:rsidRPr="00550CF0">
        <w:rPr>
          <w:rFonts w:ascii="Times New Roman" w:hAnsi="Times New Roman"/>
          <w:sz w:val="28"/>
          <w:szCs w:val="28"/>
        </w:rPr>
        <w:t xml:space="preserve">. Принципиальным </w:t>
      </w:r>
      <w:r w:rsidR="00634706" w:rsidRPr="00550CF0">
        <w:rPr>
          <w:rFonts w:ascii="Times New Roman" w:hAnsi="Times New Roman"/>
          <w:sz w:val="28"/>
          <w:szCs w:val="28"/>
        </w:rPr>
        <w:t>пок</w:t>
      </w:r>
      <w:r w:rsidR="00634706" w:rsidRPr="00550CF0">
        <w:rPr>
          <w:rFonts w:ascii="Times New Roman" w:hAnsi="Times New Roman"/>
          <w:sz w:val="28"/>
          <w:szCs w:val="28"/>
        </w:rPr>
        <w:t>а</w:t>
      </w:r>
      <w:r w:rsidR="00CC30EB" w:rsidRPr="00550CF0">
        <w:rPr>
          <w:rFonts w:ascii="Times New Roman" w:hAnsi="Times New Roman"/>
          <w:sz w:val="28"/>
          <w:szCs w:val="28"/>
        </w:rPr>
        <w:t>зателе</w:t>
      </w:r>
      <w:r w:rsidR="00634706" w:rsidRPr="00550CF0">
        <w:rPr>
          <w:rFonts w:ascii="Times New Roman" w:hAnsi="Times New Roman"/>
          <w:sz w:val="28"/>
          <w:szCs w:val="28"/>
        </w:rPr>
        <w:t>м удовлетворенности явля</w:t>
      </w:r>
      <w:r w:rsidR="00CC30EB" w:rsidRPr="00550CF0">
        <w:rPr>
          <w:rFonts w:ascii="Times New Roman" w:hAnsi="Times New Roman"/>
          <w:sz w:val="28"/>
          <w:szCs w:val="28"/>
        </w:rPr>
        <w:t>е</w:t>
      </w:r>
      <w:r w:rsidR="008037CD" w:rsidRPr="00550CF0">
        <w:rPr>
          <w:rFonts w:ascii="Times New Roman" w:hAnsi="Times New Roman"/>
          <w:sz w:val="28"/>
          <w:szCs w:val="28"/>
        </w:rPr>
        <w:t xml:space="preserve">тся желание вернуться в </w:t>
      </w:r>
      <w:r w:rsidR="005251BA">
        <w:rPr>
          <w:rFonts w:ascii="Times New Roman" w:hAnsi="Times New Roman"/>
          <w:sz w:val="28"/>
          <w:szCs w:val="28"/>
        </w:rPr>
        <w:t>Ц</w:t>
      </w:r>
      <w:r w:rsidR="008037CD" w:rsidRPr="00550CF0">
        <w:rPr>
          <w:rFonts w:ascii="Times New Roman" w:hAnsi="Times New Roman"/>
          <w:sz w:val="28"/>
          <w:szCs w:val="28"/>
        </w:rPr>
        <w:t>ентр</w:t>
      </w:r>
      <w:r w:rsidR="005251BA">
        <w:rPr>
          <w:rFonts w:ascii="Times New Roman" w:hAnsi="Times New Roman"/>
          <w:sz w:val="28"/>
          <w:szCs w:val="28"/>
        </w:rPr>
        <w:t xml:space="preserve">, </w:t>
      </w:r>
      <w:r w:rsidR="008037CD" w:rsidRPr="00550CF0">
        <w:rPr>
          <w:rFonts w:ascii="Times New Roman" w:hAnsi="Times New Roman"/>
          <w:sz w:val="28"/>
          <w:szCs w:val="28"/>
        </w:rPr>
        <w:t>85,</w:t>
      </w:r>
      <w:r w:rsidR="00E147B6">
        <w:rPr>
          <w:rFonts w:ascii="Times New Roman" w:hAnsi="Times New Roman"/>
          <w:sz w:val="28"/>
          <w:szCs w:val="28"/>
        </w:rPr>
        <w:t>5</w:t>
      </w:r>
      <w:r w:rsidR="00634706" w:rsidRPr="00550CF0">
        <w:rPr>
          <w:rFonts w:ascii="Times New Roman" w:hAnsi="Times New Roman"/>
          <w:sz w:val="28"/>
          <w:szCs w:val="28"/>
        </w:rPr>
        <w:t>% участников желают вернуться в «Созвездие»</w:t>
      </w:r>
      <w:r w:rsidR="008037CD" w:rsidRPr="00550CF0">
        <w:rPr>
          <w:rFonts w:ascii="Times New Roman" w:hAnsi="Times New Roman"/>
          <w:sz w:val="28"/>
          <w:szCs w:val="28"/>
        </w:rPr>
        <w:t>, а еще 14,</w:t>
      </w:r>
      <w:r w:rsidR="00E147B6">
        <w:rPr>
          <w:rFonts w:ascii="Times New Roman" w:hAnsi="Times New Roman"/>
          <w:sz w:val="28"/>
          <w:szCs w:val="28"/>
        </w:rPr>
        <w:t>5</w:t>
      </w:r>
      <w:r w:rsidR="00CC30EB" w:rsidRPr="00550CF0">
        <w:rPr>
          <w:rFonts w:ascii="Times New Roman" w:hAnsi="Times New Roman"/>
          <w:sz w:val="28"/>
          <w:szCs w:val="28"/>
        </w:rPr>
        <w:t>% - именно на смену «</w:t>
      </w:r>
      <w:r w:rsidR="008037CD" w:rsidRPr="00550CF0">
        <w:rPr>
          <w:rFonts w:ascii="Times New Roman" w:hAnsi="Times New Roman"/>
          <w:sz w:val="28"/>
          <w:szCs w:val="28"/>
        </w:rPr>
        <w:t>За семью печатями</w:t>
      </w:r>
      <w:r w:rsidR="00CC30EB" w:rsidRPr="00550CF0">
        <w:rPr>
          <w:rFonts w:ascii="Times New Roman" w:hAnsi="Times New Roman"/>
          <w:sz w:val="28"/>
          <w:szCs w:val="28"/>
        </w:rPr>
        <w:t>».</w:t>
      </w:r>
      <w:r w:rsidR="00634706" w:rsidRPr="00550CF0">
        <w:rPr>
          <w:rFonts w:ascii="Times New Roman" w:hAnsi="Times New Roman"/>
          <w:sz w:val="28"/>
          <w:szCs w:val="28"/>
        </w:rPr>
        <w:t xml:space="preserve"> </w:t>
      </w:r>
    </w:p>
    <w:p w:rsidR="001D7219" w:rsidRPr="00550CF0" w:rsidRDefault="001D7219" w:rsidP="00DE3085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lastRenderedPageBreak/>
        <w:t>Участникам данной краевой профильной смены были предложены ра</w:t>
      </w:r>
      <w:r w:rsidRPr="00550CF0">
        <w:rPr>
          <w:rFonts w:ascii="Times New Roman" w:hAnsi="Times New Roman"/>
          <w:sz w:val="28"/>
          <w:szCs w:val="28"/>
        </w:rPr>
        <w:t>з</w:t>
      </w:r>
      <w:r w:rsidRPr="00550CF0">
        <w:rPr>
          <w:rFonts w:ascii="Times New Roman" w:hAnsi="Times New Roman"/>
          <w:sz w:val="28"/>
          <w:szCs w:val="28"/>
        </w:rPr>
        <w:t xml:space="preserve">личные направления для их самореализации. Отвечая на вопрос о том, </w:t>
      </w:r>
      <w:r w:rsidR="00E147B6">
        <w:rPr>
          <w:rFonts w:ascii="Times New Roman" w:hAnsi="Times New Roman"/>
          <w:sz w:val="28"/>
          <w:szCs w:val="28"/>
        </w:rPr>
        <w:t>какая деятельность понравилась больше всего,</w:t>
      </w:r>
      <w:r w:rsidRPr="00550CF0">
        <w:rPr>
          <w:rFonts w:ascii="Times New Roman" w:hAnsi="Times New Roman"/>
          <w:sz w:val="28"/>
          <w:szCs w:val="28"/>
        </w:rPr>
        <w:t xml:space="preserve"> участники дают следующие ответы: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843"/>
      </w:tblGrid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Знакомиться, общаться с друзьями 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30 %</w:t>
            </w:r>
          </w:p>
        </w:tc>
      </w:tr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Выступать на сцене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22 %</w:t>
            </w:r>
          </w:p>
        </w:tc>
      </w:tr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Узнавать себя, открывать новые качества и способности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</w:tr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Участвовать в спортивных мероприятиях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2%</w:t>
            </w:r>
          </w:p>
        </w:tc>
      </w:tr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Придумывать сценарии для вечерних мероприятий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8%</w:t>
            </w:r>
          </w:p>
        </w:tc>
      </w:tr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Заниматься оформительской работой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</w:tr>
      <w:tr w:rsidR="00E147B6" w:rsidTr="00E147B6">
        <w:tc>
          <w:tcPr>
            <w:tcW w:w="7513" w:type="dxa"/>
          </w:tcPr>
          <w:p w:rsid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Участвовать в интеллектуальных конкурсах</w:t>
            </w:r>
          </w:p>
        </w:tc>
        <w:tc>
          <w:tcPr>
            <w:tcW w:w="1843" w:type="dxa"/>
          </w:tcPr>
          <w:p w:rsid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7,5%</w:t>
            </w:r>
          </w:p>
        </w:tc>
      </w:tr>
    </w:tbl>
    <w:p w:rsidR="001D7219" w:rsidRPr="00550CF0" w:rsidRDefault="001D7219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4706" w:rsidRPr="00550CF0" w:rsidRDefault="00E147B6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Отметим уровень </w:t>
      </w:r>
      <w:r w:rsidR="00634706" w:rsidRPr="00550CF0">
        <w:rPr>
          <w:rFonts w:ascii="Times New Roman" w:hAnsi="Times New Roman"/>
          <w:sz w:val="28"/>
          <w:szCs w:val="28"/>
        </w:rPr>
        <w:t xml:space="preserve">удовлетворенности </w:t>
      </w:r>
      <w:r>
        <w:rPr>
          <w:rFonts w:ascii="Times New Roman" w:hAnsi="Times New Roman"/>
          <w:sz w:val="28"/>
          <w:szCs w:val="28"/>
        </w:rPr>
        <w:t xml:space="preserve">участников смены </w:t>
      </w:r>
      <w:r w:rsidR="00634706" w:rsidRPr="00550CF0">
        <w:rPr>
          <w:rFonts w:ascii="Times New Roman" w:hAnsi="Times New Roman"/>
          <w:sz w:val="28"/>
          <w:szCs w:val="28"/>
        </w:rPr>
        <w:t>некоторыми общими показателями</w:t>
      </w:r>
      <w:r>
        <w:rPr>
          <w:rFonts w:ascii="Times New Roman" w:hAnsi="Times New Roman"/>
          <w:sz w:val="28"/>
          <w:szCs w:val="28"/>
        </w:rPr>
        <w:t>:</w:t>
      </w:r>
      <w:r w:rsidR="00634706" w:rsidRPr="00550CF0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478"/>
        <w:gridCol w:w="984"/>
        <w:gridCol w:w="991"/>
        <w:gridCol w:w="1010"/>
      </w:tblGrid>
      <w:tr w:rsidR="00E147B6" w:rsidRPr="00E147B6" w:rsidTr="00E147B6">
        <w:tc>
          <w:tcPr>
            <w:tcW w:w="6521" w:type="dxa"/>
            <w:vMerge w:val="restart"/>
            <w:vAlign w:val="center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2942" w:type="dxa"/>
            <w:gridSpan w:val="3"/>
            <w:vAlign w:val="center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Варианты оценки</w:t>
            </w:r>
            <w:proofErr w:type="gramStart"/>
            <w:r w:rsidRPr="00E147B6">
              <w:rPr>
                <w:rFonts w:ascii="Times New Roman" w:hAnsi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E147B6" w:rsidRPr="00E147B6" w:rsidTr="00E147B6">
        <w:trPr>
          <w:trHeight w:val="70"/>
        </w:trPr>
        <w:tc>
          <w:tcPr>
            <w:tcW w:w="6521" w:type="dxa"/>
            <w:vMerge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Плохо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  <w:tc>
          <w:tcPr>
            <w:tcW w:w="958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E147B6" w:rsidRPr="00E147B6" w:rsidTr="00E147B6">
        <w:tc>
          <w:tcPr>
            <w:tcW w:w="6521" w:type="dxa"/>
          </w:tcPr>
          <w:p w:rsidR="00E147B6" w:rsidRPr="00E147B6" w:rsidRDefault="00E147B6" w:rsidP="00E147B6">
            <w:pPr>
              <w:spacing w:after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Питание и условия проживания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58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147B6" w:rsidRPr="00E147B6" w:rsidTr="00E147B6">
        <w:tc>
          <w:tcPr>
            <w:tcW w:w="6521" w:type="dxa"/>
          </w:tcPr>
          <w:p w:rsidR="00E147B6" w:rsidRPr="00E147B6" w:rsidRDefault="00E147B6" w:rsidP="00E147B6">
            <w:pPr>
              <w:spacing w:after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Медицинское обслуживание</w:t>
            </w:r>
          </w:p>
        </w:tc>
        <w:tc>
          <w:tcPr>
            <w:tcW w:w="992" w:type="dxa"/>
          </w:tcPr>
          <w:p w:rsidR="00E147B6" w:rsidRPr="00E147B6" w:rsidRDefault="005251BA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958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147B6" w:rsidRPr="00E147B6" w:rsidTr="00E147B6">
        <w:tc>
          <w:tcPr>
            <w:tcW w:w="6521" w:type="dxa"/>
          </w:tcPr>
          <w:p w:rsidR="00E147B6" w:rsidRPr="00E147B6" w:rsidRDefault="00E147B6" w:rsidP="00E147B6">
            <w:pPr>
              <w:spacing w:after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Времяпровождение с вожатыми, отрядные дела, огоньки</w:t>
            </w:r>
          </w:p>
        </w:tc>
        <w:tc>
          <w:tcPr>
            <w:tcW w:w="992" w:type="dxa"/>
          </w:tcPr>
          <w:p w:rsidR="00E147B6" w:rsidRPr="00E147B6" w:rsidRDefault="005251BA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958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94,5</w:t>
            </w:r>
          </w:p>
        </w:tc>
      </w:tr>
      <w:tr w:rsidR="00E147B6" w:rsidRPr="00E147B6" w:rsidTr="00E147B6">
        <w:tc>
          <w:tcPr>
            <w:tcW w:w="6521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Зрелищность вечерних мероприятий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E147B6" w:rsidRPr="00E147B6" w:rsidTr="00E147B6">
        <w:tc>
          <w:tcPr>
            <w:tcW w:w="6521" w:type="dxa"/>
          </w:tcPr>
          <w:p w:rsidR="00E147B6" w:rsidRPr="00E147B6" w:rsidRDefault="00E147B6" w:rsidP="00E147B6">
            <w:pPr>
              <w:spacing w:after="0"/>
              <w:ind w:right="-1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B6">
              <w:rPr>
                <w:rFonts w:ascii="Times New Roman" w:hAnsi="Times New Roman"/>
                <w:sz w:val="28"/>
                <w:szCs w:val="28"/>
              </w:rPr>
              <w:t>Занятия по программам дополнительного образов</w:t>
            </w:r>
            <w:r w:rsidRPr="00E147B6">
              <w:rPr>
                <w:rFonts w:ascii="Times New Roman" w:hAnsi="Times New Roman"/>
                <w:sz w:val="28"/>
                <w:szCs w:val="28"/>
              </w:rPr>
              <w:t>а</w:t>
            </w:r>
            <w:r w:rsidRPr="00E147B6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992" w:type="dxa"/>
          </w:tcPr>
          <w:p w:rsidR="00E147B6" w:rsidRPr="00E147B6" w:rsidRDefault="005251BA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147B6" w:rsidRPr="00E147B6" w:rsidRDefault="00E147B6" w:rsidP="00E147B6">
            <w:pPr>
              <w:spacing w:after="0"/>
              <w:ind w:left="-108"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58" w:type="dxa"/>
          </w:tcPr>
          <w:p w:rsidR="00E147B6" w:rsidRPr="00E147B6" w:rsidRDefault="00E147B6" w:rsidP="00E147B6">
            <w:pPr>
              <w:spacing w:after="0"/>
              <w:ind w:left="-709" w:right="-143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</w:tbl>
    <w:p w:rsidR="00813465" w:rsidRPr="00550CF0" w:rsidRDefault="000758D5" w:rsidP="00DE3085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50CF0">
        <w:rPr>
          <w:rFonts w:ascii="Times New Roman" w:hAnsi="Times New Roman"/>
          <w:sz w:val="28"/>
          <w:szCs w:val="28"/>
        </w:rPr>
        <w:t xml:space="preserve">В течение смены </w:t>
      </w:r>
      <w:r w:rsidR="00CE2FFD" w:rsidRPr="00550CF0">
        <w:rPr>
          <w:rFonts w:ascii="Times New Roman" w:hAnsi="Times New Roman"/>
          <w:sz w:val="28"/>
          <w:szCs w:val="28"/>
        </w:rPr>
        <w:t xml:space="preserve">прошло </w:t>
      </w:r>
      <w:r w:rsidR="006F62F2">
        <w:rPr>
          <w:rFonts w:ascii="Times New Roman" w:hAnsi="Times New Roman"/>
          <w:sz w:val="28"/>
          <w:szCs w:val="28"/>
        </w:rPr>
        <w:t>10</w:t>
      </w:r>
      <w:r w:rsidR="00CE2FFD" w:rsidRPr="00550CF0">
        <w:rPr>
          <w:rFonts w:ascii="Times New Roman" w:hAnsi="Times New Roman"/>
          <w:sz w:val="28"/>
          <w:szCs w:val="28"/>
        </w:rPr>
        <w:t xml:space="preserve"> «</w:t>
      </w:r>
      <w:r w:rsidR="006F62F2">
        <w:rPr>
          <w:rFonts w:ascii="Times New Roman" w:hAnsi="Times New Roman"/>
          <w:sz w:val="28"/>
          <w:szCs w:val="28"/>
        </w:rPr>
        <w:t>Часов проекта</w:t>
      </w:r>
      <w:r w:rsidR="00CE2FFD" w:rsidRPr="00550CF0">
        <w:rPr>
          <w:rFonts w:ascii="Times New Roman" w:hAnsi="Times New Roman"/>
          <w:sz w:val="28"/>
          <w:szCs w:val="28"/>
        </w:rPr>
        <w:t>», в рамках которых учас</w:t>
      </w:r>
      <w:r w:rsidR="00CE2FFD" w:rsidRPr="00550CF0">
        <w:rPr>
          <w:rFonts w:ascii="Times New Roman" w:hAnsi="Times New Roman"/>
          <w:sz w:val="28"/>
          <w:szCs w:val="28"/>
        </w:rPr>
        <w:t>т</w:t>
      </w:r>
      <w:r w:rsidR="00CE2FFD" w:rsidRPr="00550CF0">
        <w:rPr>
          <w:rFonts w:ascii="Times New Roman" w:hAnsi="Times New Roman"/>
          <w:sz w:val="28"/>
          <w:szCs w:val="28"/>
        </w:rPr>
        <w:t>ники смены знакомились с историей Хабаровского края.</w:t>
      </w:r>
      <w:r w:rsidRPr="00550CF0">
        <w:rPr>
          <w:rFonts w:ascii="Times New Roman" w:hAnsi="Times New Roman"/>
          <w:sz w:val="28"/>
          <w:szCs w:val="28"/>
        </w:rPr>
        <w:t xml:space="preserve"> </w:t>
      </w:r>
      <w:r w:rsidR="00CE2FFD" w:rsidRPr="00550CF0">
        <w:rPr>
          <w:rFonts w:ascii="Times New Roman" w:hAnsi="Times New Roman"/>
          <w:sz w:val="28"/>
          <w:szCs w:val="28"/>
        </w:rPr>
        <w:t>Анализируя ответы</w:t>
      </w:r>
      <w:r w:rsidRPr="00550CF0">
        <w:rPr>
          <w:rFonts w:ascii="Times New Roman" w:hAnsi="Times New Roman"/>
          <w:sz w:val="28"/>
          <w:szCs w:val="28"/>
        </w:rPr>
        <w:t xml:space="preserve"> на вопрос</w:t>
      </w:r>
      <w:r w:rsidR="00CE2FFD" w:rsidRPr="00550CF0">
        <w:rPr>
          <w:rFonts w:ascii="Times New Roman" w:hAnsi="Times New Roman"/>
          <w:sz w:val="28"/>
          <w:szCs w:val="28"/>
        </w:rPr>
        <w:t>ы</w:t>
      </w:r>
      <w:r w:rsidRPr="00550CF0">
        <w:rPr>
          <w:rFonts w:ascii="Times New Roman" w:hAnsi="Times New Roman"/>
          <w:sz w:val="28"/>
          <w:szCs w:val="28"/>
        </w:rPr>
        <w:t xml:space="preserve"> об</w:t>
      </w:r>
      <w:r w:rsidR="00CE2FFD" w:rsidRPr="00550CF0">
        <w:rPr>
          <w:rFonts w:ascii="Times New Roman" w:hAnsi="Times New Roman"/>
          <w:sz w:val="28"/>
          <w:szCs w:val="28"/>
        </w:rPr>
        <w:t xml:space="preserve"> исторических событиях, можно заметить существенный пр</w:t>
      </w:r>
      <w:r w:rsidR="00CE2FFD" w:rsidRPr="00550CF0">
        <w:rPr>
          <w:rFonts w:ascii="Times New Roman" w:hAnsi="Times New Roman"/>
          <w:sz w:val="28"/>
          <w:szCs w:val="28"/>
        </w:rPr>
        <w:t>и</w:t>
      </w:r>
      <w:r w:rsidR="00CE2FFD" w:rsidRPr="00550CF0">
        <w:rPr>
          <w:rFonts w:ascii="Times New Roman" w:hAnsi="Times New Roman"/>
          <w:sz w:val="28"/>
          <w:szCs w:val="28"/>
        </w:rPr>
        <w:t>рост уровня знаний: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1"/>
        <w:gridCol w:w="1702"/>
        <w:gridCol w:w="1843"/>
        <w:gridCol w:w="955"/>
      </w:tblGrid>
      <w:tr w:rsidR="00CE2FFD" w:rsidRPr="00994418" w:rsidTr="00994418">
        <w:tc>
          <w:tcPr>
            <w:tcW w:w="2649" w:type="pct"/>
            <w:vMerge w:val="restart"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852" w:type="pct"/>
            <w:gridSpan w:val="2"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% правильных ответов</w:t>
            </w:r>
          </w:p>
        </w:tc>
        <w:tc>
          <w:tcPr>
            <w:tcW w:w="499" w:type="pct"/>
            <w:vMerge w:val="restart"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ind w:left="-111" w:right="-143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Разница</w:t>
            </w:r>
          </w:p>
        </w:tc>
      </w:tr>
      <w:tr w:rsidR="00CE2FFD" w:rsidRPr="00994418" w:rsidTr="00994418">
        <w:trPr>
          <w:trHeight w:val="1034"/>
        </w:trPr>
        <w:tc>
          <w:tcPr>
            <w:tcW w:w="2649" w:type="pct"/>
            <w:vMerge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на входящем анкетиров</w:t>
            </w: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нии</w:t>
            </w:r>
          </w:p>
        </w:tc>
        <w:tc>
          <w:tcPr>
            <w:tcW w:w="963" w:type="pct"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на исходящем анкетиров</w:t>
            </w: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994418">
              <w:rPr>
                <w:rFonts w:ascii="Times New Roman" w:eastAsia="Calibri" w:hAnsi="Times New Roman"/>
                <w:b/>
                <w:sz w:val="24"/>
                <w:szCs w:val="24"/>
              </w:rPr>
              <w:t>нии</w:t>
            </w:r>
          </w:p>
        </w:tc>
        <w:tc>
          <w:tcPr>
            <w:tcW w:w="499" w:type="pct"/>
            <w:vMerge/>
            <w:shd w:val="clear" w:color="auto" w:fill="auto"/>
            <w:noWrap/>
          </w:tcPr>
          <w:p w:rsidR="00CE2FFD" w:rsidRPr="00994418" w:rsidRDefault="00CE2FFD" w:rsidP="00994418">
            <w:pPr>
              <w:spacing w:after="0" w:line="240" w:lineRule="auto"/>
              <w:ind w:right="-105" w:firstLine="709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E2FFD" w:rsidRPr="00994418" w:rsidTr="00994418">
        <w:trPr>
          <w:trHeight w:val="326"/>
        </w:trPr>
        <w:tc>
          <w:tcPr>
            <w:tcW w:w="2649" w:type="pct"/>
            <w:shd w:val="clear" w:color="auto" w:fill="auto"/>
            <w:noWrap/>
          </w:tcPr>
          <w:p w:rsidR="00CE2FFD" w:rsidRPr="00994418" w:rsidRDefault="006F62F2" w:rsidP="00994418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К какому периоду каменного века относят «</w:t>
            </w:r>
            <w:proofErr w:type="spellStart"/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Ки</w:t>
            </w:r>
            <w:r w:rsidR="0099441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нские</w:t>
            </w:r>
            <w:proofErr w:type="spellEnd"/>
            <w:r w:rsidRPr="009944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писаницы</w:t>
            </w:r>
            <w:proofErr w:type="spellEnd"/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»?</w:t>
            </w:r>
          </w:p>
        </w:tc>
        <w:tc>
          <w:tcPr>
            <w:tcW w:w="88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963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49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ind w:right="-10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45%</w:t>
            </w:r>
          </w:p>
        </w:tc>
      </w:tr>
      <w:tr w:rsidR="00CE2FFD" w:rsidRPr="00994418" w:rsidTr="00994418">
        <w:tc>
          <w:tcPr>
            <w:tcW w:w="2649" w:type="pct"/>
            <w:shd w:val="clear" w:color="auto" w:fill="auto"/>
            <w:noWrap/>
          </w:tcPr>
          <w:p w:rsidR="00CE2FFD" w:rsidRPr="00994418" w:rsidRDefault="006F62F2" w:rsidP="00994418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Соотнесите имя землепроходца и дату начала его первого Похода в Приамурье.</w:t>
            </w:r>
          </w:p>
        </w:tc>
        <w:tc>
          <w:tcPr>
            <w:tcW w:w="88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963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52</w:t>
            </w:r>
          </w:p>
        </w:tc>
        <w:tc>
          <w:tcPr>
            <w:tcW w:w="49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ind w:right="-10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28%</w:t>
            </w:r>
          </w:p>
        </w:tc>
      </w:tr>
      <w:tr w:rsidR="00CE2FFD" w:rsidRPr="00994418" w:rsidTr="00994418">
        <w:tc>
          <w:tcPr>
            <w:tcW w:w="2649" w:type="pct"/>
            <w:shd w:val="clear" w:color="auto" w:fill="auto"/>
            <w:noWrap/>
          </w:tcPr>
          <w:p w:rsidR="00CE2FFD" w:rsidRPr="00994418" w:rsidRDefault="00994418" w:rsidP="0099441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Назовите год учреждения Приамурского генерал-губернаторства с администрати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ным центром в Хабаровске.</w:t>
            </w:r>
          </w:p>
        </w:tc>
        <w:tc>
          <w:tcPr>
            <w:tcW w:w="88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62</w:t>
            </w:r>
          </w:p>
        </w:tc>
        <w:tc>
          <w:tcPr>
            <w:tcW w:w="963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49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ind w:right="-10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3%</w:t>
            </w:r>
          </w:p>
        </w:tc>
      </w:tr>
      <w:tr w:rsidR="00CE2FFD" w:rsidRPr="00994418" w:rsidTr="00994418">
        <w:trPr>
          <w:trHeight w:val="374"/>
        </w:trPr>
        <w:tc>
          <w:tcPr>
            <w:tcW w:w="2649" w:type="pct"/>
            <w:shd w:val="clear" w:color="auto" w:fill="auto"/>
            <w:noWrap/>
          </w:tcPr>
          <w:p w:rsidR="00CE2FFD" w:rsidRPr="00994418" w:rsidRDefault="00994418" w:rsidP="0099441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Назовите дату образования Хабаровского края.</w:t>
            </w:r>
          </w:p>
        </w:tc>
        <w:tc>
          <w:tcPr>
            <w:tcW w:w="88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963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499" w:type="pct"/>
            <w:shd w:val="clear" w:color="auto" w:fill="auto"/>
            <w:noWrap/>
          </w:tcPr>
          <w:p w:rsidR="00CE2FFD" w:rsidRPr="00994418" w:rsidRDefault="00994418" w:rsidP="00994418">
            <w:pPr>
              <w:spacing w:after="0" w:line="240" w:lineRule="auto"/>
              <w:ind w:right="-105" w:firstLine="3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48%</w:t>
            </w:r>
          </w:p>
        </w:tc>
      </w:tr>
      <w:tr w:rsidR="00994418" w:rsidRPr="00994418" w:rsidTr="00994418">
        <w:trPr>
          <w:trHeight w:val="840"/>
        </w:trPr>
        <w:tc>
          <w:tcPr>
            <w:tcW w:w="2649" w:type="pct"/>
            <w:shd w:val="clear" w:color="auto" w:fill="auto"/>
            <w:noWrap/>
          </w:tcPr>
          <w:p w:rsidR="00994418" w:rsidRPr="00994418" w:rsidRDefault="00994418" w:rsidP="0099441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Как звали главнокомандующего советских войск на Дальнем Востоке во время Сове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ск</w:t>
            </w:r>
            <w:proofErr w:type="gramStart"/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994418">
              <w:rPr>
                <w:rFonts w:ascii="Times New Roman" w:hAnsi="Times New Roman"/>
                <w:b/>
                <w:sz w:val="24"/>
                <w:szCs w:val="24"/>
              </w:rPr>
              <w:t xml:space="preserve"> Японской войны (август-сентябрь 1945 года)?</w:t>
            </w:r>
          </w:p>
        </w:tc>
        <w:tc>
          <w:tcPr>
            <w:tcW w:w="88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963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49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ind w:right="-105" w:firstLine="3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32%</w:t>
            </w:r>
          </w:p>
        </w:tc>
      </w:tr>
      <w:tr w:rsidR="00994418" w:rsidRPr="00994418" w:rsidTr="00994418">
        <w:trPr>
          <w:trHeight w:val="840"/>
        </w:trPr>
        <w:tc>
          <w:tcPr>
            <w:tcW w:w="2649" w:type="pct"/>
            <w:shd w:val="clear" w:color="auto" w:fill="auto"/>
            <w:noWrap/>
          </w:tcPr>
          <w:p w:rsidR="00994418" w:rsidRPr="00994418" w:rsidRDefault="00994418" w:rsidP="0099441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Назовите советского летчика-космонавта, дважды героя Советского Союза, уроженца г. Комсомольск-на-Амуре, почетного гра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данина Города Юности.</w:t>
            </w:r>
          </w:p>
        </w:tc>
        <w:tc>
          <w:tcPr>
            <w:tcW w:w="88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963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49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ind w:right="-105" w:firstLine="3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47%</w:t>
            </w:r>
          </w:p>
        </w:tc>
      </w:tr>
      <w:tr w:rsidR="00994418" w:rsidRPr="00994418" w:rsidTr="00994418">
        <w:trPr>
          <w:trHeight w:val="275"/>
        </w:trPr>
        <w:tc>
          <w:tcPr>
            <w:tcW w:w="264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На каком праве и на какой срок предоста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94418">
              <w:rPr>
                <w:rFonts w:ascii="Times New Roman" w:hAnsi="Times New Roman"/>
                <w:b/>
                <w:sz w:val="24"/>
                <w:szCs w:val="24"/>
              </w:rPr>
              <w:t>ляется «дальневосточный гектар»?</w:t>
            </w:r>
          </w:p>
        </w:tc>
        <w:tc>
          <w:tcPr>
            <w:tcW w:w="88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  <w:tc>
          <w:tcPr>
            <w:tcW w:w="963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499" w:type="pct"/>
            <w:shd w:val="clear" w:color="auto" w:fill="auto"/>
            <w:noWrap/>
          </w:tcPr>
          <w:p w:rsidR="00994418" w:rsidRPr="00994418" w:rsidRDefault="00994418" w:rsidP="00994418">
            <w:pPr>
              <w:spacing w:after="0" w:line="240" w:lineRule="auto"/>
              <w:ind w:right="-105" w:firstLine="3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18%</w:t>
            </w:r>
          </w:p>
        </w:tc>
      </w:tr>
    </w:tbl>
    <w:p w:rsidR="000758D5" w:rsidRPr="003602AA" w:rsidRDefault="000758D5" w:rsidP="00DE3085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Таким образом, анализ социального анкетирования участников смены показывает высокий уровень удовлетворенности краевой профильной сменой и отдыхом</w:t>
      </w:r>
      <w:r w:rsidR="00CE2FFD" w:rsidRPr="00550CF0">
        <w:rPr>
          <w:rFonts w:ascii="Times New Roman" w:hAnsi="Times New Roman"/>
          <w:sz w:val="28"/>
          <w:szCs w:val="28"/>
        </w:rPr>
        <w:t xml:space="preserve">, </w:t>
      </w:r>
      <w:r w:rsidR="00CE2FFD" w:rsidRPr="00994418">
        <w:rPr>
          <w:rFonts w:ascii="Times New Roman" w:hAnsi="Times New Roman"/>
          <w:sz w:val="28"/>
          <w:szCs w:val="28"/>
        </w:rPr>
        <w:t>существенн</w:t>
      </w:r>
      <w:r w:rsidR="00994418">
        <w:rPr>
          <w:rFonts w:ascii="Times New Roman" w:hAnsi="Times New Roman"/>
          <w:sz w:val="28"/>
          <w:szCs w:val="28"/>
        </w:rPr>
        <w:t>ое повышение образовательного уровня</w:t>
      </w:r>
      <w:r w:rsidR="00994418" w:rsidRPr="009944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94418" w:rsidRPr="0099441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994418" w:rsidRPr="00994418">
        <w:rPr>
          <w:rFonts w:ascii="Times New Roman" w:hAnsi="Times New Roman"/>
          <w:sz w:val="28"/>
          <w:szCs w:val="28"/>
        </w:rPr>
        <w:t>в среднем на 30%)</w:t>
      </w:r>
      <w:r w:rsidRPr="00994418">
        <w:rPr>
          <w:rFonts w:ascii="Times New Roman" w:hAnsi="Times New Roman"/>
          <w:sz w:val="28"/>
          <w:szCs w:val="28"/>
        </w:rPr>
        <w:t>.</w:t>
      </w:r>
      <w:r w:rsidR="00994418" w:rsidRPr="00994418">
        <w:rPr>
          <w:rFonts w:ascii="Times New Roman" w:hAnsi="Times New Roman"/>
          <w:sz w:val="28"/>
        </w:rPr>
        <w:t xml:space="preserve"> Это говорит о востребованности программы как источника актуал</w:t>
      </w:r>
      <w:r w:rsidR="00994418" w:rsidRPr="00994418">
        <w:rPr>
          <w:rFonts w:ascii="Times New Roman" w:hAnsi="Times New Roman"/>
          <w:sz w:val="28"/>
        </w:rPr>
        <w:t>ь</w:t>
      </w:r>
      <w:r w:rsidR="00994418" w:rsidRPr="00994418">
        <w:rPr>
          <w:rFonts w:ascii="Times New Roman" w:hAnsi="Times New Roman"/>
          <w:sz w:val="28"/>
        </w:rPr>
        <w:t xml:space="preserve">ных </w:t>
      </w:r>
      <w:r w:rsidR="00994418" w:rsidRPr="003602AA">
        <w:rPr>
          <w:rFonts w:ascii="Times New Roman" w:hAnsi="Times New Roman"/>
          <w:sz w:val="28"/>
          <w:szCs w:val="28"/>
        </w:rPr>
        <w:t>знаний о родном регионе и эффективности ее образовательного комп</w:t>
      </w:r>
      <w:r w:rsidR="00994418" w:rsidRPr="003602AA">
        <w:rPr>
          <w:rFonts w:ascii="Times New Roman" w:hAnsi="Times New Roman"/>
          <w:sz w:val="28"/>
          <w:szCs w:val="28"/>
        </w:rPr>
        <w:t>о</w:t>
      </w:r>
      <w:r w:rsidR="00994418" w:rsidRPr="003602AA">
        <w:rPr>
          <w:rFonts w:ascii="Times New Roman" w:hAnsi="Times New Roman"/>
          <w:sz w:val="28"/>
          <w:szCs w:val="28"/>
        </w:rPr>
        <w:t>нента.</w:t>
      </w:r>
    </w:p>
    <w:p w:rsidR="006E37E1" w:rsidRPr="003602AA" w:rsidRDefault="005E6A47" w:rsidP="002C4844">
      <w:pPr>
        <w:spacing w:after="0"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3602AA">
        <w:rPr>
          <w:rFonts w:ascii="Times New Roman" w:hAnsi="Times New Roman"/>
          <w:b/>
          <w:sz w:val="28"/>
          <w:szCs w:val="28"/>
        </w:rPr>
        <w:t xml:space="preserve">4. </w:t>
      </w:r>
      <w:r w:rsidR="00B8326C" w:rsidRPr="003602AA">
        <w:rPr>
          <w:rFonts w:ascii="Times New Roman" w:hAnsi="Times New Roman"/>
          <w:b/>
          <w:sz w:val="28"/>
          <w:szCs w:val="28"/>
        </w:rPr>
        <w:t xml:space="preserve">Анализ результатов </w:t>
      </w:r>
      <w:proofErr w:type="spellStart"/>
      <w:r w:rsidR="00B8326C" w:rsidRPr="003602AA">
        <w:rPr>
          <w:rFonts w:ascii="Times New Roman" w:hAnsi="Times New Roman"/>
          <w:b/>
          <w:sz w:val="28"/>
          <w:szCs w:val="28"/>
        </w:rPr>
        <w:t>воспитательно</w:t>
      </w:r>
      <w:proofErr w:type="spellEnd"/>
      <w:r w:rsidR="00B8326C" w:rsidRPr="003602AA">
        <w:rPr>
          <w:rFonts w:ascii="Times New Roman" w:hAnsi="Times New Roman"/>
          <w:b/>
          <w:sz w:val="28"/>
          <w:szCs w:val="28"/>
        </w:rPr>
        <w:t xml:space="preserve">-образовательной деятельности. </w:t>
      </w:r>
    </w:p>
    <w:p w:rsidR="003767CA" w:rsidRPr="003602AA" w:rsidRDefault="003767CA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602AA">
        <w:rPr>
          <w:rFonts w:ascii="Times New Roman" w:hAnsi="Times New Roman"/>
          <w:b/>
          <w:sz w:val="28"/>
          <w:szCs w:val="28"/>
        </w:rPr>
        <w:t>4.1 Игровая модель смены.</w:t>
      </w:r>
    </w:p>
    <w:p w:rsidR="003602AA" w:rsidRPr="003602AA" w:rsidRDefault="003602AA" w:rsidP="003602A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2AA">
        <w:rPr>
          <w:rFonts w:ascii="Times New Roman" w:hAnsi="Times New Roman"/>
          <w:sz w:val="28"/>
          <w:szCs w:val="28"/>
        </w:rPr>
        <w:t>В течени</w:t>
      </w:r>
      <w:r w:rsidR="005251BA">
        <w:rPr>
          <w:rFonts w:ascii="Times New Roman" w:hAnsi="Times New Roman"/>
          <w:sz w:val="28"/>
          <w:szCs w:val="28"/>
        </w:rPr>
        <w:t>е</w:t>
      </w:r>
      <w:r w:rsidRPr="003602AA">
        <w:rPr>
          <w:rFonts w:ascii="Times New Roman" w:hAnsi="Times New Roman"/>
          <w:sz w:val="28"/>
          <w:szCs w:val="28"/>
        </w:rPr>
        <w:t xml:space="preserve"> смены участники разгада</w:t>
      </w:r>
      <w:r w:rsidR="005251BA">
        <w:rPr>
          <w:rFonts w:ascii="Times New Roman" w:hAnsi="Times New Roman"/>
          <w:sz w:val="28"/>
          <w:szCs w:val="28"/>
        </w:rPr>
        <w:t>ли</w:t>
      </w:r>
      <w:r w:rsidRPr="003602AA">
        <w:rPr>
          <w:rFonts w:ascii="Times New Roman" w:hAnsi="Times New Roman"/>
          <w:sz w:val="28"/>
          <w:szCs w:val="28"/>
        </w:rPr>
        <w:t xml:space="preserve"> 7 «Печатей» - исторических тайн родного региона: </w:t>
      </w:r>
      <w:proofErr w:type="gramStart"/>
      <w:r w:rsidRPr="003602AA">
        <w:rPr>
          <w:rFonts w:ascii="Times New Roman" w:hAnsi="Times New Roman"/>
          <w:sz w:val="28"/>
          <w:szCs w:val="28"/>
        </w:rPr>
        <w:t>«Истоки» (древнейшая история), «Движение на В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>сток» (подвиги русских землепроходцев), «В составе российской империи» (средина – конец XIX века, основание русских поселений на Амуре, устано</w:t>
      </w:r>
      <w:r w:rsidRPr="003602AA">
        <w:rPr>
          <w:rFonts w:ascii="Times New Roman" w:hAnsi="Times New Roman"/>
          <w:sz w:val="28"/>
          <w:szCs w:val="28"/>
        </w:rPr>
        <w:t>в</w:t>
      </w:r>
      <w:r w:rsidRPr="003602AA">
        <w:rPr>
          <w:rFonts w:ascii="Times New Roman" w:hAnsi="Times New Roman"/>
          <w:sz w:val="28"/>
          <w:szCs w:val="28"/>
        </w:rPr>
        <w:t>ление новых границ), «Время перемен» (Русско-японская война, иностранная интервенция, Дальневосточная республика, создание Хабаровского края), «Великая война» (подвиги дальневосточников на II Мировой Войне), «Край свершений и мужества» (строительство новых городов и стремительное ра</w:t>
      </w:r>
      <w:r w:rsidRPr="003602AA">
        <w:rPr>
          <w:rFonts w:ascii="Times New Roman" w:hAnsi="Times New Roman"/>
          <w:sz w:val="28"/>
          <w:szCs w:val="28"/>
        </w:rPr>
        <w:t>з</w:t>
      </w:r>
      <w:r w:rsidRPr="003602AA">
        <w:rPr>
          <w:rFonts w:ascii="Times New Roman" w:hAnsi="Times New Roman"/>
          <w:sz w:val="28"/>
          <w:szCs w:val="28"/>
        </w:rPr>
        <w:t>витие края), «Современность» (нынешние особенности и достижения</w:t>
      </w:r>
      <w:proofErr w:type="gramEnd"/>
      <w:r w:rsidRPr="003602AA">
        <w:rPr>
          <w:rFonts w:ascii="Times New Roman" w:hAnsi="Times New Roman"/>
          <w:sz w:val="28"/>
          <w:szCs w:val="28"/>
        </w:rPr>
        <w:t xml:space="preserve">). Во время занятий каждой «Печати» эти события раскрываются участникам в форме </w:t>
      </w:r>
      <w:proofErr w:type="spellStart"/>
      <w:r w:rsidRPr="003602AA">
        <w:rPr>
          <w:rFonts w:ascii="Times New Roman" w:hAnsi="Times New Roman"/>
          <w:sz w:val="28"/>
          <w:szCs w:val="28"/>
        </w:rPr>
        <w:t>квеста</w:t>
      </w:r>
      <w:proofErr w:type="spellEnd"/>
      <w:r w:rsidRPr="003602AA">
        <w:rPr>
          <w:rFonts w:ascii="Times New Roman" w:hAnsi="Times New Roman"/>
          <w:sz w:val="28"/>
          <w:szCs w:val="28"/>
        </w:rPr>
        <w:t>, туристской прогулки, интерактивного урока или отрядного д</w:t>
      </w:r>
      <w:r w:rsidRPr="003602AA">
        <w:rPr>
          <w:rFonts w:ascii="Times New Roman" w:hAnsi="Times New Roman"/>
          <w:sz w:val="28"/>
          <w:szCs w:val="28"/>
        </w:rPr>
        <w:t>е</w:t>
      </w:r>
      <w:r w:rsidRPr="003602AA">
        <w:rPr>
          <w:rFonts w:ascii="Times New Roman" w:hAnsi="Times New Roman"/>
          <w:sz w:val="28"/>
          <w:szCs w:val="28"/>
        </w:rPr>
        <w:t xml:space="preserve">ла, а в конце занятия </w:t>
      </w:r>
      <w:r w:rsidR="005251BA">
        <w:rPr>
          <w:rFonts w:ascii="Times New Roman" w:hAnsi="Times New Roman"/>
          <w:sz w:val="28"/>
          <w:szCs w:val="28"/>
        </w:rPr>
        <w:t>участники</w:t>
      </w:r>
      <w:r w:rsidRPr="003602AA">
        <w:rPr>
          <w:rFonts w:ascii="Times New Roman" w:hAnsi="Times New Roman"/>
          <w:sz w:val="28"/>
          <w:szCs w:val="28"/>
        </w:rPr>
        <w:t xml:space="preserve"> вместе с вожатыми подводят итог и заносят свои выводы о тайне и историческом периоде, в котором она представлена, </w:t>
      </w:r>
      <w:r w:rsidRPr="003602AA">
        <w:rPr>
          <w:rFonts w:ascii="Times New Roman" w:hAnsi="Times New Roman"/>
          <w:sz w:val="28"/>
          <w:szCs w:val="28"/>
        </w:rPr>
        <w:lastRenderedPageBreak/>
        <w:t>на «Ленту времени». В конце смены «Лента времени» представляет собой кра</w:t>
      </w:r>
      <w:r w:rsidRPr="003602AA">
        <w:rPr>
          <w:rFonts w:ascii="Times New Roman" w:hAnsi="Times New Roman"/>
          <w:sz w:val="28"/>
          <w:szCs w:val="28"/>
        </w:rPr>
        <w:t>т</w:t>
      </w:r>
      <w:r w:rsidRPr="003602AA">
        <w:rPr>
          <w:rFonts w:ascii="Times New Roman" w:hAnsi="Times New Roman"/>
          <w:sz w:val="28"/>
          <w:szCs w:val="28"/>
        </w:rPr>
        <w:t xml:space="preserve">кую наглядную хронологию исторических событий Хабаровского края. </w:t>
      </w:r>
    </w:p>
    <w:p w:rsidR="003602AA" w:rsidRPr="003602AA" w:rsidRDefault="003602AA" w:rsidP="003602A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2AA">
        <w:rPr>
          <w:rFonts w:ascii="Times New Roman" w:hAnsi="Times New Roman"/>
          <w:sz w:val="28"/>
          <w:szCs w:val="28"/>
        </w:rPr>
        <w:t>В игровой и образовательный компонент смены включены шахматы. Шахматы древнейшая игра, которая хранит в себе множество тайн. Получе</w:t>
      </w:r>
      <w:r w:rsidRPr="003602AA">
        <w:rPr>
          <w:rFonts w:ascii="Times New Roman" w:hAnsi="Times New Roman"/>
          <w:sz w:val="28"/>
          <w:szCs w:val="28"/>
        </w:rPr>
        <w:t>н</w:t>
      </w:r>
      <w:r w:rsidRPr="003602AA">
        <w:rPr>
          <w:rFonts w:ascii="Times New Roman" w:hAnsi="Times New Roman"/>
          <w:sz w:val="28"/>
          <w:szCs w:val="28"/>
        </w:rPr>
        <w:t>ная в течени</w:t>
      </w:r>
      <w:proofErr w:type="gramStart"/>
      <w:r w:rsidRPr="003602AA">
        <w:rPr>
          <w:rFonts w:ascii="Times New Roman" w:hAnsi="Times New Roman"/>
          <w:sz w:val="28"/>
          <w:szCs w:val="28"/>
        </w:rPr>
        <w:t>и</w:t>
      </w:r>
      <w:proofErr w:type="gramEnd"/>
      <w:r w:rsidRPr="003602AA">
        <w:rPr>
          <w:rFonts w:ascii="Times New Roman" w:hAnsi="Times New Roman"/>
          <w:sz w:val="28"/>
          <w:szCs w:val="28"/>
        </w:rPr>
        <w:t xml:space="preserve"> занятий «Печатей» историческая информация применяется к шахматной партии. Это служит своеобразной проверкой знаний и вним</w:t>
      </w:r>
      <w:r w:rsidRPr="003602AA">
        <w:rPr>
          <w:rFonts w:ascii="Times New Roman" w:hAnsi="Times New Roman"/>
          <w:sz w:val="28"/>
          <w:szCs w:val="28"/>
        </w:rPr>
        <w:t>а</w:t>
      </w:r>
      <w:r w:rsidRPr="003602AA">
        <w:rPr>
          <w:rFonts w:ascii="Times New Roman" w:hAnsi="Times New Roman"/>
          <w:sz w:val="28"/>
          <w:szCs w:val="28"/>
        </w:rPr>
        <w:t xml:space="preserve">тельности участников смены. Большая шахматная партия, в которой каждый ход дебюта или миттельшпиля символизирует </w:t>
      </w:r>
      <w:proofErr w:type="gramStart"/>
      <w:r w:rsidRPr="003602AA">
        <w:rPr>
          <w:rFonts w:ascii="Times New Roman" w:hAnsi="Times New Roman"/>
          <w:sz w:val="28"/>
          <w:szCs w:val="28"/>
        </w:rPr>
        <w:t>ту</w:t>
      </w:r>
      <w:proofErr w:type="gramEnd"/>
      <w:r w:rsidRPr="003602AA">
        <w:rPr>
          <w:rFonts w:ascii="Times New Roman" w:hAnsi="Times New Roman"/>
          <w:sz w:val="28"/>
          <w:szCs w:val="28"/>
        </w:rPr>
        <w:t xml:space="preserve"> или иную историческую тайну, помогает детям переложить великие события истории родного края на шахматную доску. В исторически-игровом процессе дети лучше понимают и запоминают историю. В 2017 году за основу была взята партия «Эффект </w:t>
      </w:r>
      <w:proofErr w:type="spellStart"/>
      <w:r w:rsidRPr="003602AA">
        <w:rPr>
          <w:rFonts w:ascii="Times New Roman" w:hAnsi="Times New Roman"/>
          <w:sz w:val="28"/>
          <w:szCs w:val="28"/>
        </w:rPr>
        <w:t>Магнуса</w:t>
      </w:r>
      <w:proofErr w:type="spellEnd"/>
      <w:r w:rsidRPr="003602AA">
        <w:rPr>
          <w:rFonts w:ascii="Times New Roman" w:hAnsi="Times New Roman"/>
          <w:sz w:val="28"/>
          <w:szCs w:val="28"/>
        </w:rPr>
        <w:t xml:space="preserve">», сыгранная в 2004 году тринадцатилетним норвежцем  </w:t>
      </w:r>
      <w:proofErr w:type="spellStart"/>
      <w:r w:rsidRPr="003602AA">
        <w:rPr>
          <w:rFonts w:ascii="Times New Roman" w:hAnsi="Times New Roman"/>
          <w:sz w:val="28"/>
          <w:szCs w:val="28"/>
        </w:rPr>
        <w:t>Магнусом</w:t>
      </w:r>
      <w:proofErr w:type="spellEnd"/>
      <w:r w:rsidRPr="003602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2AA">
        <w:rPr>
          <w:rFonts w:ascii="Times New Roman" w:hAnsi="Times New Roman"/>
          <w:sz w:val="28"/>
          <w:szCs w:val="28"/>
        </w:rPr>
        <w:t>Карлсеном</w:t>
      </w:r>
      <w:proofErr w:type="spellEnd"/>
      <w:r w:rsidRPr="003602AA">
        <w:rPr>
          <w:rFonts w:ascii="Times New Roman" w:hAnsi="Times New Roman"/>
          <w:sz w:val="28"/>
          <w:szCs w:val="28"/>
        </w:rPr>
        <w:t xml:space="preserve"> против </w:t>
      </w:r>
      <w:proofErr w:type="spellStart"/>
      <w:r w:rsidRPr="003602AA">
        <w:rPr>
          <w:rFonts w:ascii="Times New Roman" w:hAnsi="Times New Roman"/>
          <w:sz w:val="28"/>
          <w:szCs w:val="28"/>
        </w:rPr>
        <w:t>Ернста</w:t>
      </w:r>
      <w:proofErr w:type="spellEnd"/>
      <w:r w:rsidRPr="003602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2AA">
        <w:rPr>
          <w:rFonts w:ascii="Times New Roman" w:hAnsi="Times New Roman"/>
          <w:sz w:val="28"/>
          <w:szCs w:val="28"/>
        </w:rPr>
        <w:t>Сипке</w:t>
      </w:r>
      <w:proofErr w:type="spellEnd"/>
      <w:r w:rsidRPr="003602AA">
        <w:rPr>
          <w:rFonts w:ascii="Times New Roman" w:hAnsi="Times New Roman"/>
          <w:sz w:val="28"/>
          <w:szCs w:val="28"/>
        </w:rPr>
        <w:t xml:space="preserve"> в турнире </w:t>
      </w:r>
      <w:proofErr w:type="spellStart"/>
      <w:r w:rsidRPr="003602AA">
        <w:rPr>
          <w:rFonts w:ascii="Times New Roman" w:hAnsi="Times New Roman"/>
          <w:sz w:val="28"/>
          <w:szCs w:val="28"/>
        </w:rPr>
        <w:t>Вейк</w:t>
      </w:r>
      <w:proofErr w:type="spellEnd"/>
      <w:r w:rsidRPr="003602AA">
        <w:rPr>
          <w:rFonts w:ascii="Times New Roman" w:hAnsi="Times New Roman"/>
          <w:sz w:val="28"/>
          <w:szCs w:val="28"/>
        </w:rPr>
        <w:t>-ан-</w:t>
      </w:r>
      <w:proofErr w:type="spellStart"/>
      <w:r w:rsidRPr="003602AA">
        <w:rPr>
          <w:rFonts w:ascii="Times New Roman" w:hAnsi="Times New Roman"/>
          <w:sz w:val="28"/>
          <w:szCs w:val="28"/>
        </w:rPr>
        <w:t>Зее</w:t>
      </w:r>
      <w:proofErr w:type="spellEnd"/>
      <w:r w:rsidRPr="003602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(один из крупнейших и старейших шахматных турниров). В ней белые побеждают за оптимальное для семичастной программы смены количество ходов – 29, а также ставят примечательный и изящный эполетный мат, что может восхитить даже не увлекающихся шахматами участников смены, пробудить в них интерес к этой игре и подчеркнуть значимость победы.</w:t>
      </w:r>
    </w:p>
    <w:p w:rsidR="003602AA" w:rsidRPr="003602AA" w:rsidRDefault="003602AA" w:rsidP="003602A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2AA">
        <w:rPr>
          <w:rFonts w:ascii="Times New Roman" w:hAnsi="Times New Roman"/>
          <w:sz w:val="28"/>
          <w:szCs w:val="28"/>
        </w:rPr>
        <w:t xml:space="preserve">После разгадки каждой тайны истории </w:t>
      </w:r>
      <w:r w:rsidR="005251BA">
        <w:rPr>
          <w:rFonts w:ascii="Times New Roman" w:hAnsi="Times New Roman"/>
          <w:sz w:val="28"/>
          <w:szCs w:val="28"/>
        </w:rPr>
        <w:t xml:space="preserve">участники </w:t>
      </w:r>
      <w:r w:rsidRPr="003602AA">
        <w:rPr>
          <w:rFonts w:ascii="Times New Roman" w:hAnsi="Times New Roman"/>
          <w:sz w:val="28"/>
          <w:szCs w:val="28"/>
        </w:rPr>
        <w:t>приходят в «Ша</w:t>
      </w:r>
      <w:r w:rsidRPr="003602AA">
        <w:rPr>
          <w:rFonts w:ascii="Times New Roman" w:hAnsi="Times New Roman"/>
          <w:sz w:val="28"/>
          <w:szCs w:val="28"/>
        </w:rPr>
        <w:t>х</w:t>
      </w:r>
      <w:r w:rsidRPr="003602AA">
        <w:rPr>
          <w:rFonts w:ascii="Times New Roman" w:hAnsi="Times New Roman"/>
          <w:sz w:val="28"/>
          <w:szCs w:val="28"/>
        </w:rPr>
        <w:t>матный зал», где на большой шахматной доске (с клеткой приблизительно 45*45 см) они должны совершить правильный ход. Играют большими сад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 xml:space="preserve">выми шахматами: действиями белых фигур руководит гроссмейстер отряда и его команда – </w:t>
      </w:r>
      <w:r w:rsidR="005251BA">
        <w:rPr>
          <w:rFonts w:ascii="Times New Roman" w:hAnsi="Times New Roman"/>
          <w:sz w:val="28"/>
          <w:szCs w:val="28"/>
        </w:rPr>
        <w:t>участники</w:t>
      </w:r>
      <w:r w:rsidRPr="003602AA">
        <w:rPr>
          <w:rFonts w:ascii="Times New Roman" w:hAnsi="Times New Roman"/>
          <w:sz w:val="28"/>
          <w:szCs w:val="28"/>
        </w:rPr>
        <w:t xml:space="preserve">, посещавшие </w:t>
      </w:r>
      <w:r w:rsidR="005251BA">
        <w:rPr>
          <w:rFonts w:ascii="Times New Roman" w:hAnsi="Times New Roman"/>
          <w:sz w:val="28"/>
          <w:szCs w:val="28"/>
        </w:rPr>
        <w:t>локацию</w:t>
      </w:r>
      <w:r w:rsidRPr="003602AA">
        <w:rPr>
          <w:rFonts w:ascii="Times New Roman" w:hAnsi="Times New Roman"/>
          <w:sz w:val="28"/>
          <w:szCs w:val="28"/>
        </w:rPr>
        <w:t xml:space="preserve"> «Шахматы». Черные фигуры истории передвигает руководитель смены (он же дает детям подсказки, как найти верные ходы и комментирует все происходящее на доске). Ша</w:t>
      </w:r>
      <w:r w:rsidRPr="003602AA">
        <w:rPr>
          <w:rFonts w:ascii="Times New Roman" w:hAnsi="Times New Roman"/>
          <w:sz w:val="28"/>
          <w:szCs w:val="28"/>
        </w:rPr>
        <w:t>х</w:t>
      </w:r>
      <w:r w:rsidRPr="003602AA">
        <w:rPr>
          <w:rFonts w:ascii="Times New Roman" w:hAnsi="Times New Roman"/>
          <w:sz w:val="28"/>
          <w:szCs w:val="28"/>
        </w:rPr>
        <w:t>матное поле меняется от «Печати» к «Печати», как символ того, что исследуемая территория Хабаровского края и Дальнего Востока в целом, оставаясь один</w:t>
      </w:r>
      <w:r w:rsidRPr="003602AA">
        <w:rPr>
          <w:rFonts w:ascii="Times New Roman" w:hAnsi="Times New Roman"/>
          <w:sz w:val="28"/>
          <w:szCs w:val="28"/>
        </w:rPr>
        <w:t>а</w:t>
      </w:r>
      <w:r w:rsidRPr="003602AA">
        <w:rPr>
          <w:rFonts w:ascii="Times New Roman" w:hAnsi="Times New Roman"/>
          <w:sz w:val="28"/>
          <w:szCs w:val="28"/>
        </w:rPr>
        <w:t>ковой в географическом смысле, менялась с течением времени и историч</w:t>
      </w:r>
      <w:r w:rsidRPr="003602AA">
        <w:rPr>
          <w:rFonts w:ascii="Times New Roman" w:hAnsi="Times New Roman"/>
          <w:sz w:val="28"/>
          <w:szCs w:val="28"/>
        </w:rPr>
        <w:t>е</w:t>
      </w:r>
      <w:r w:rsidRPr="003602AA">
        <w:rPr>
          <w:rFonts w:ascii="Times New Roman" w:hAnsi="Times New Roman"/>
          <w:sz w:val="28"/>
          <w:szCs w:val="28"/>
        </w:rPr>
        <w:t>ских с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 xml:space="preserve">бытий. </w:t>
      </w:r>
    </w:p>
    <w:p w:rsidR="003602AA" w:rsidRPr="003602AA" w:rsidRDefault="003602AA" w:rsidP="003602A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2AA">
        <w:rPr>
          <w:rFonts w:ascii="Times New Roman" w:hAnsi="Times New Roman"/>
          <w:sz w:val="28"/>
          <w:szCs w:val="28"/>
        </w:rPr>
        <w:lastRenderedPageBreak/>
        <w:t>Чтобы разгадать верные ходы, участники смены внимательно ра</w:t>
      </w:r>
      <w:r w:rsidRPr="003602AA">
        <w:rPr>
          <w:rFonts w:ascii="Times New Roman" w:hAnsi="Times New Roman"/>
          <w:sz w:val="28"/>
          <w:szCs w:val="28"/>
        </w:rPr>
        <w:t>с</w:t>
      </w:r>
      <w:r w:rsidRPr="003602AA">
        <w:rPr>
          <w:rFonts w:ascii="Times New Roman" w:hAnsi="Times New Roman"/>
          <w:sz w:val="28"/>
          <w:szCs w:val="28"/>
        </w:rPr>
        <w:t xml:space="preserve">сматривают поле, где каждая клетка может быть помечена датой, местом или событием, а может скрывать логику движения исторических фигур любым иным способом, например, шифром. </w:t>
      </w:r>
      <w:r w:rsidR="005251BA">
        <w:rPr>
          <w:rFonts w:ascii="Times New Roman" w:hAnsi="Times New Roman"/>
          <w:sz w:val="28"/>
          <w:szCs w:val="28"/>
        </w:rPr>
        <w:t>Участники</w:t>
      </w:r>
      <w:r w:rsidRPr="003602AA">
        <w:rPr>
          <w:rFonts w:ascii="Times New Roman" w:hAnsi="Times New Roman"/>
          <w:sz w:val="28"/>
          <w:szCs w:val="28"/>
        </w:rPr>
        <w:t xml:space="preserve"> сопоставляют то, что пр</w:t>
      </w:r>
      <w:r w:rsidRPr="003602AA">
        <w:rPr>
          <w:rFonts w:ascii="Times New Roman" w:hAnsi="Times New Roman"/>
          <w:sz w:val="28"/>
          <w:szCs w:val="28"/>
        </w:rPr>
        <w:t>и</w:t>
      </w:r>
      <w:r w:rsidRPr="003602AA">
        <w:rPr>
          <w:rFonts w:ascii="Times New Roman" w:hAnsi="Times New Roman"/>
          <w:sz w:val="28"/>
          <w:szCs w:val="28"/>
        </w:rPr>
        <w:t>сутствует на поле с пройденной «Печатью» и понимают, какая фигура явл</w:t>
      </w:r>
      <w:r w:rsidRPr="003602AA">
        <w:rPr>
          <w:rFonts w:ascii="Times New Roman" w:hAnsi="Times New Roman"/>
          <w:sz w:val="28"/>
          <w:szCs w:val="28"/>
        </w:rPr>
        <w:t>я</w:t>
      </w:r>
      <w:r w:rsidRPr="003602AA">
        <w:rPr>
          <w:rFonts w:ascii="Times New Roman" w:hAnsi="Times New Roman"/>
          <w:sz w:val="28"/>
          <w:szCs w:val="28"/>
        </w:rPr>
        <w:t>ется си</w:t>
      </w:r>
      <w:r w:rsidRPr="003602AA">
        <w:rPr>
          <w:rFonts w:ascii="Times New Roman" w:hAnsi="Times New Roman"/>
          <w:sz w:val="28"/>
          <w:szCs w:val="28"/>
        </w:rPr>
        <w:t>м</w:t>
      </w:r>
      <w:r w:rsidRPr="003602AA">
        <w:rPr>
          <w:rFonts w:ascii="Times New Roman" w:hAnsi="Times New Roman"/>
          <w:sz w:val="28"/>
          <w:szCs w:val="28"/>
        </w:rPr>
        <w:t>волом главного действующего лица (лиц) исторической тайны и как она должна походить. Если они угадали верные ходы, отряду будет начисл</w:t>
      </w:r>
      <w:r w:rsidRPr="003602AA">
        <w:rPr>
          <w:rFonts w:ascii="Times New Roman" w:hAnsi="Times New Roman"/>
          <w:sz w:val="28"/>
          <w:szCs w:val="28"/>
        </w:rPr>
        <w:t>е</w:t>
      </w:r>
      <w:r w:rsidRPr="003602AA">
        <w:rPr>
          <w:rFonts w:ascii="Times New Roman" w:hAnsi="Times New Roman"/>
          <w:sz w:val="28"/>
          <w:szCs w:val="28"/>
        </w:rPr>
        <w:t>но 10 игровых баллов, если же нет, отряд их не получает, но фигура в любом случае совершает искомый, ведь история – это цепь сложившихся фактов, кот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 xml:space="preserve">рые мы не в силах изменить. </w:t>
      </w:r>
    </w:p>
    <w:p w:rsidR="003602AA" w:rsidRPr="003602AA" w:rsidRDefault="003602AA" w:rsidP="003602A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02AA">
        <w:rPr>
          <w:rFonts w:ascii="Times New Roman" w:hAnsi="Times New Roman"/>
          <w:sz w:val="28"/>
          <w:szCs w:val="28"/>
        </w:rPr>
        <w:t>Разгадав тайны «Печатей» и сделав ход в партии, участники смены получают символическую печать на «Ленту времени» (печать выполнена в виде ферзя 55 см в высоту, штемпельная поверхность несет на себе надпись «За семью печатями» выполненную фирменным шрифтом). Так происходит 7 раз. В конце смены участники остаются за два хода белыми фигурами до п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>тенциального мата, о чем им известно, и есть время подготовить страт</w:t>
      </w:r>
      <w:r w:rsidRPr="003602AA">
        <w:rPr>
          <w:rFonts w:ascii="Times New Roman" w:hAnsi="Times New Roman"/>
          <w:sz w:val="28"/>
          <w:szCs w:val="28"/>
        </w:rPr>
        <w:t>е</w:t>
      </w:r>
      <w:r w:rsidRPr="003602AA">
        <w:rPr>
          <w:rFonts w:ascii="Times New Roman" w:hAnsi="Times New Roman"/>
          <w:sz w:val="28"/>
          <w:szCs w:val="28"/>
        </w:rPr>
        <w:t>гию эндшпиля. Придя в «Шахматный зал» и принеся с собой «Ленту врем</w:t>
      </w:r>
      <w:r w:rsidRPr="003602AA">
        <w:rPr>
          <w:rFonts w:ascii="Times New Roman" w:hAnsi="Times New Roman"/>
          <w:sz w:val="28"/>
          <w:szCs w:val="28"/>
        </w:rPr>
        <w:t>е</w:t>
      </w:r>
      <w:r w:rsidRPr="003602AA">
        <w:rPr>
          <w:rFonts w:ascii="Times New Roman" w:hAnsi="Times New Roman"/>
          <w:sz w:val="28"/>
          <w:szCs w:val="28"/>
        </w:rPr>
        <w:t>ни» с семью печатями на ней, участники смены получают право выступить в роли многочисленных народов современного Хабаровского края. В эндшпиле их ходы не ограничены ничем, кроме шахматного таланта и умения работать вместе, ведь по хронологической логике партии эндшпиль протекает в наст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>ящем, а, значит, участники смены вольны сами выбирать ходы. Исход партии является символом будущего Хабаровского края, и, победив, школьники д</w:t>
      </w:r>
      <w:r w:rsidRPr="003602AA">
        <w:rPr>
          <w:rFonts w:ascii="Times New Roman" w:hAnsi="Times New Roman"/>
          <w:sz w:val="28"/>
          <w:szCs w:val="28"/>
        </w:rPr>
        <w:t>о</w:t>
      </w:r>
      <w:r w:rsidRPr="003602AA">
        <w:rPr>
          <w:rFonts w:ascii="Times New Roman" w:hAnsi="Times New Roman"/>
          <w:sz w:val="28"/>
          <w:szCs w:val="28"/>
        </w:rPr>
        <w:t xml:space="preserve">казывают, что они – достойные жители Хабаровского края, которые знают свою историю, много добились в настоящем, и потому их ждет прекрасное будущее. </w:t>
      </w:r>
    </w:p>
    <w:p w:rsidR="003602AA" w:rsidRPr="003602AA" w:rsidRDefault="003602AA" w:rsidP="003602A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highlight w:val="cyan"/>
        </w:rPr>
      </w:pPr>
      <w:r w:rsidRPr="003602AA">
        <w:rPr>
          <w:rFonts w:ascii="Times New Roman" w:hAnsi="Times New Roman"/>
          <w:sz w:val="28"/>
          <w:szCs w:val="28"/>
        </w:rPr>
        <w:t>В завершении смены все участники получают на память наклейку, выполненную так же, как и печать на ленте времени. Это – знак того, что каждый из них хранит свое прошлое.</w:t>
      </w:r>
    </w:p>
    <w:p w:rsidR="00BA0AD7" w:rsidRDefault="003602AA" w:rsidP="00BA0AD7">
      <w:pPr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этом году игровой компоне</w:t>
      </w:r>
      <w:r w:rsidR="00550CF0" w:rsidRPr="003602AA">
        <w:rPr>
          <w:rFonts w:ascii="Times New Roman" w:hAnsi="Times New Roman"/>
          <w:sz w:val="28"/>
          <w:szCs w:val="28"/>
        </w:rPr>
        <w:t>нт</w:t>
      </w:r>
      <w:r w:rsidR="00550CF0" w:rsidRPr="00550CF0">
        <w:rPr>
          <w:rFonts w:ascii="Times New Roman" w:hAnsi="Times New Roman"/>
          <w:sz w:val="28"/>
          <w:szCs w:val="28"/>
        </w:rPr>
        <w:t xml:space="preserve"> смены претерпевал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="00550CF0" w:rsidRPr="00550CF0">
        <w:rPr>
          <w:rFonts w:ascii="Times New Roman" w:hAnsi="Times New Roman"/>
          <w:sz w:val="28"/>
          <w:szCs w:val="28"/>
        </w:rPr>
        <w:t>изм</w:t>
      </w:r>
      <w:r w:rsidR="00550CF0" w:rsidRPr="00550CF0">
        <w:rPr>
          <w:rFonts w:ascii="Times New Roman" w:hAnsi="Times New Roman"/>
          <w:sz w:val="28"/>
          <w:szCs w:val="28"/>
        </w:rPr>
        <w:t>е</w:t>
      </w:r>
      <w:r w:rsidR="00550CF0" w:rsidRPr="00550CF0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ния</w:t>
      </w:r>
      <w:r w:rsidR="00BA0AD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0AD7" w:rsidRDefault="00BA0AD7" w:rsidP="00BA0AD7">
      <w:pPr>
        <w:pStyle w:val="a7"/>
        <w:numPr>
          <w:ilvl w:val="0"/>
          <w:numId w:val="38"/>
        </w:numPr>
        <w:spacing w:line="360" w:lineRule="auto"/>
        <w:ind w:left="567" w:firstLine="426"/>
        <w:rPr>
          <w:rFonts w:ascii="Times New Roman" w:hAnsi="Times New Roman"/>
          <w:sz w:val="28"/>
          <w:szCs w:val="28"/>
        </w:rPr>
      </w:pPr>
      <w:r w:rsidRPr="00BA0AD7">
        <w:rPr>
          <w:rFonts w:ascii="Times New Roman" w:hAnsi="Times New Roman"/>
          <w:sz w:val="28"/>
          <w:szCs w:val="28"/>
        </w:rPr>
        <w:t xml:space="preserve">новым мероприятием </w:t>
      </w:r>
      <w:proofErr w:type="gramStart"/>
      <w:r w:rsidRPr="00BA0AD7">
        <w:rPr>
          <w:rFonts w:ascii="Times New Roman" w:hAnsi="Times New Roman"/>
          <w:sz w:val="28"/>
          <w:szCs w:val="28"/>
        </w:rPr>
        <w:t>план-сетки</w:t>
      </w:r>
      <w:proofErr w:type="gramEnd"/>
      <w:r w:rsidRPr="00BA0AD7">
        <w:rPr>
          <w:rFonts w:ascii="Times New Roman" w:hAnsi="Times New Roman"/>
          <w:sz w:val="28"/>
          <w:szCs w:val="28"/>
        </w:rPr>
        <w:t xml:space="preserve"> стала интерактивная туристская прогулка к археологическому памятнику эпохи неолита «</w:t>
      </w:r>
      <w:proofErr w:type="spellStart"/>
      <w:r w:rsidRPr="00BA0AD7">
        <w:rPr>
          <w:rFonts w:ascii="Times New Roman" w:hAnsi="Times New Roman"/>
          <w:sz w:val="28"/>
          <w:szCs w:val="28"/>
        </w:rPr>
        <w:t>Киинские</w:t>
      </w:r>
      <w:proofErr w:type="spellEnd"/>
      <w:r w:rsidRPr="00BA0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AD7">
        <w:rPr>
          <w:rFonts w:ascii="Times New Roman" w:hAnsi="Times New Roman"/>
          <w:sz w:val="28"/>
          <w:szCs w:val="28"/>
        </w:rPr>
        <w:t>п</w:t>
      </w:r>
      <w:r w:rsidRPr="00BA0AD7">
        <w:rPr>
          <w:rFonts w:ascii="Times New Roman" w:hAnsi="Times New Roman"/>
          <w:sz w:val="28"/>
          <w:szCs w:val="28"/>
        </w:rPr>
        <w:t>и</w:t>
      </w:r>
      <w:r w:rsidRPr="00BA0AD7">
        <w:rPr>
          <w:rFonts w:ascii="Times New Roman" w:hAnsi="Times New Roman"/>
          <w:sz w:val="28"/>
          <w:szCs w:val="28"/>
        </w:rPr>
        <w:t>саницы</w:t>
      </w:r>
      <w:proofErr w:type="spellEnd"/>
      <w:r w:rsidRPr="00BA0AD7">
        <w:rPr>
          <w:rFonts w:ascii="Times New Roman" w:hAnsi="Times New Roman"/>
          <w:sz w:val="28"/>
          <w:szCs w:val="28"/>
        </w:rPr>
        <w:t xml:space="preserve">», расположенному в 4,5 км от дружины «Созвездие»; </w:t>
      </w:r>
    </w:p>
    <w:p w:rsidR="00BA0AD7" w:rsidRDefault="00BA0AD7" w:rsidP="00BA0AD7">
      <w:pPr>
        <w:pStyle w:val="a7"/>
        <w:numPr>
          <w:ilvl w:val="0"/>
          <w:numId w:val="38"/>
        </w:numPr>
        <w:spacing w:line="360" w:lineRule="auto"/>
        <w:ind w:left="567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BA0AD7">
        <w:rPr>
          <w:rFonts w:ascii="Times New Roman" w:hAnsi="Times New Roman"/>
          <w:sz w:val="28"/>
          <w:szCs w:val="28"/>
        </w:rPr>
        <w:t>тобы включить в игровой процесс уже приезжавших на данную смену участников была выбрана новая основная шахматная партия см</w:t>
      </w:r>
      <w:r w:rsidRPr="00BA0AD7">
        <w:rPr>
          <w:rFonts w:ascii="Times New Roman" w:hAnsi="Times New Roman"/>
          <w:sz w:val="28"/>
          <w:szCs w:val="28"/>
        </w:rPr>
        <w:t>е</w:t>
      </w:r>
      <w:r w:rsidRPr="00BA0AD7">
        <w:rPr>
          <w:rFonts w:ascii="Times New Roman" w:hAnsi="Times New Roman"/>
          <w:sz w:val="28"/>
          <w:szCs w:val="28"/>
        </w:rPr>
        <w:t>ны и обновлено содержание интерактивных заданий</w:t>
      </w:r>
      <w:r>
        <w:rPr>
          <w:rFonts w:ascii="Times New Roman" w:hAnsi="Times New Roman"/>
          <w:sz w:val="28"/>
          <w:szCs w:val="28"/>
        </w:rPr>
        <w:t>;</w:t>
      </w:r>
    </w:p>
    <w:p w:rsidR="00BA0AD7" w:rsidRDefault="00BA0AD7" w:rsidP="00BA0AD7">
      <w:pPr>
        <w:pStyle w:val="a7"/>
        <w:numPr>
          <w:ilvl w:val="0"/>
          <w:numId w:val="38"/>
        </w:numPr>
        <w:spacing w:line="360" w:lineRule="auto"/>
        <w:ind w:left="567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A0AD7">
        <w:rPr>
          <w:rFonts w:ascii="Times New Roman" w:hAnsi="Times New Roman"/>
          <w:sz w:val="28"/>
          <w:szCs w:val="28"/>
        </w:rPr>
        <w:t>ыли изменены исторические периоды: печати «</w:t>
      </w:r>
      <w:proofErr w:type="spellStart"/>
      <w:r w:rsidRPr="00BA0AD7">
        <w:rPr>
          <w:rFonts w:ascii="Times New Roman" w:hAnsi="Times New Roman"/>
          <w:sz w:val="28"/>
          <w:szCs w:val="28"/>
        </w:rPr>
        <w:t>Дерсу</w:t>
      </w:r>
      <w:proofErr w:type="spellEnd"/>
      <w:r w:rsidRPr="00BA0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AD7">
        <w:rPr>
          <w:rFonts w:ascii="Times New Roman" w:hAnsi="Times New Roman"/>
          <w:sz w:val="28"/>
          <w:szCs w:val="28"/>
        </w:rPr>
        <w:t>Узала</w:t>
      </w:r>
      <w:proofErr w:type="spellEnd"/>
      <w:r w:rsidRPr="00BA0AD7">
        <w:rPr>
          <w:rFonts w:ascii="Times New Roman" w:hAnsi="Times New Roman"/>
          <w:sz w:val="28"/>
          <w:szCs w:val="28"/>
        </w:rPr>
        <w:t>» и «Авиация» программы 2016 года слиты вместе и дополнены новым м</w:t>
      </w:r>
      <w:r w:rsidRPr="00BA0AD7">
        <w:rPr>
          <w:rFonts w:ascii="Times New Roman" w:hAnsi="Times New Roman"/>
          <w:sz w:val="28"/>
          <w:szCs w:val="28"/>
        </w:rPr>
        <w:t>а</w:t>
      </w:r>
      <w:r w:rsidRPr="00BA0AD7">
        <w:rPr>
          <w:rFonts w:ascii="Times New Roman" w:hAnsi="Times New Roman"/>
          <w:sz w:val="28"/>
          <w:szCs w:val="28"/>
        </w:rPr>
        <w:t xml:space="preserve">териалом в единой печати «Время перемен», описывающей события первой половины </w:t>
      </w:r>
      <w:r w:rsidRPr="00BA0AD7">
        <w:rPr>
          <w:rFonts w:ascii="Times New Roman" w:hAnsi="Times New Roman"/>
          <w:sz w:val="28"/>
          <w:szCs w:val="28"/>
          <w:lang w:val="en-US"/>
        </w:rPr>
        <w:t>XX</w:t>
      </w:r>
      <w:r w:rsidRPr="00BA0AD7">
        <w:rPr>
          <w:rFonts w:ascii="Times New Roman" w:hAnsi="Times New Roman"/>
          <w:sz w:val="28"/>
          <w:szCs w:val="28"/>
        </w:rPr>
        <w:t xml:space="preserve"> века вплоть до </w:t>
      </w:r>
      <w:r w:rsidRPr="00BA0AD7">
        <w:rPr>
          <w:rFonts w:ascii="Times New Roman" w:hAnsi="Times New Roman"/>
          <w:sz w:val="28"/>
          <w:szCs w:val="28"/>
          <w:lang w:val="en-US"/>
        </w:rPr>
        <w:t>II</w:t>
      </w:r>
      <w:r w:rsidRPr="00BA0AD7">
        <w:rPr>
          <w:rFonts w:ascii="Times New Roman" w:hAnsi="Times New Roman"/>
          <w:sz w:val="28"/>
          <w:szCs w:val="28"/>
        </w:rPr>
        <w:t xml:space="preserve"> мировой войны; </w:t>
      </w:r>
    </w:p>
    <w:p w:rsidR="00BA0AD7" w:rsidRDefault="00BA0AD7" w:rsidP="00BA0AD7">
      <w:pPr>
        <w:pStyle w:val="a7"/>
        <w:numPr>
          <w:ilvl w:val="0"/>
          <w:numId w:val="38"/>
        </w:numPr>
        <w:spacing w:line="360" w:lineRule="auto"/>
        <w:ind w:left="567" w:firstLine="426"/>
        <w:rPr>
          <w:rFonts w:ascii="Times New Roman" w:hAnsi="Times New Roman"/>
          <w:sz w:val="28"/>
          <w:szCs w:val="28"/>
        </w:rPr>
      </w:pPr>
      <w:r w:rsidRPr="00BA0AD7">
        <w:rPr>
          <w:rFonts w:ascii="Times New Roman" w:hAnsi="Times New Roman"/>
          <w:sz w:val="28"/>
          <w:szCs w:val="28"/>
        </w:rPr>
        <w:t xml:space="preserve">под названием «Край свершений и мужества» введен временной промежуток второй половины </w:t>
      </w:r>
      <w:r w:rsidRPr="00BA0AD7">
        <w:rPr>
          <w:rFonts w:ascii="Times New Roman" w:hAnsi="Times New Roman"/>
          <w:sz w:val="28"/>
          <w:szCs w:val="28"/>
          <w:lang w:val="en-US"/>
        </w:rPr>
        <w:t>XX</w:t>
      </w:r>
      <w:r w:rsidRPr="00BA0AD7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  <w:r w:rsidRPr="00BA0AD7">
        <w:rPr>
          <w:rFonts w:ascii="Times New Roman" w:hAnsi="Times New Roman"/>
          <w:sz w:val="28"/>
          <w:szCs w:val="28"/>
        </w:rPr>
        <w:t xml:space="preserve"> </w:t>
      </w:r>
    </w:p>
    <w:p w:rsidR="00BA0AD7" w:rsidRPr="00BA0AD7" w:rsidRDefault="00BA0AD7" w:rsidP="00BA0AD7">
      <w:pPr>
        <w:pStyle w:val="a7"/>
        <w:numPr>
          <w:ilvl w:val="0"/>
          <w:numId w:val="38"/>
        </w:numPr>
        <w:spacing w:line="360" w:lineRule="auto"/>
        <w:ind w:left="567" w:firstLine="426"/>
        <w:rPr>
          <w:rFonts w:ascii="Times New Roman" w:hAnsi="Times New Roman"/>
          <w:sz w:val="28"/>
          <w:szCs w:val="28"/>
        </w:rPr>
      </w:pPr>
      <w:r w:rsidRPr="00BA0AD7">
        <w:rPr>
          <w:rFonts w:ascii="Times New Roman" w:hAnsi="Times New Roman"/>
          <w:sz w:val="28"/>
          <w:szCs w:val="28"/>
        </w:rPr>
        <w:t>были обновлены вечерние мероприятия программы.</w:t>
      </w:r>
    </w:p>
    <w:p w:rsidR="002C4844" w:rsidRPr="00550CF0" w:rsidRDefault="002C4844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940B6" w:rsidRPr="00550CF0" w:rsidRDefault="00B940B6" w:rsidP="002C4844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 xml:space="preserve">4.2 </w:t>
      </w:r>
      <w:r w:rsidR="003639BD" w:rsidRPr="00550CF0">
        <w:rPr>
          <w:rFonts w:ascii="Times New Roman" w:hAnsi="Times New Roman"/>
          <w:b/>
          <w:sz w:val="28"/>
          <w:szCs w:val="28"/>
        </w:rPr>
        <w:t>Програ</w:t>
      </w:r>
      <w:r w:rsidR="00C25719">
        <w:rPr>
          <w:rFonts w:ascii="Times New Roman" w:hAnsi="Times New Roman"/>
          <w:b/>
          <w:sz w:val="28"/>
          <w:szCs w:val="28"/>
        </w:rPr>
        <w:t>ммы дополнительного образования.</w:t>
      </w:r>
    </w:p>
    <w:p w:rsidR="00750440" w:rsidRPr="00550CF0" w:rsidRDefault="0075044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На смене были реализованы 1</w:t>
      </w:r>
      <w:r w:rsidR="009727E3">
        <w:rPr>
          <w:rFonts w:ascii="Times New Roman" w:hAnsi="Times New Roman"/>
          <w:sz w:val="28"/>
          <w:szCs w:val="28"/>
        </w:rPr>
        <w:t>6</w:t>
      </w:r>
      <w:r w:rsidR="005E6CDA" w:rsidRPr="00550CF0">
        <w:rPr>
          <w:rFonts w:ascii="Times New Roman" w:hAnsi="Times New Roman"/>
          <w:sz w:val="28"/>
          <w:szCs w:val="28"/>
        </w:rPr>
        <w:t xml:space="preserve"> </w:t>
      </w:r>
      <w:r w:rsidR="00C86FD4">
        <w:rPr>
          <w:rFonts w:ascii="Times New Roman" w:hAnsi="Times New Roman"/>
          <w:sz w:val="28"/>
          <w:szCs w:val="28"/>
        </w:rPr>
        <w:t>локаций сюжетно-ролевой игры «Аэр</w:t>
      </w:r>
      <w:r w:rsidR="00C86FD4">
        <w:rPr>
          <w:rFonts w:ascii="Times New Roman" w:hAnsi="Times New Roman"/>
          <w:sz w:val="28"/>
          <w:szCs w:val="28"/>
        </w:rPr>
        <w:t>о</w:t>
      </w:r>
      <w:r w:rsidR="00C86FD4">
        <w:rPr>
          <w:rFonts w:ascii="Times New Roman" w:hAnsi="Times New Roman"/>
          <w:sz w:val="28"/>
          <w:szCs w:val="28"/>
        </w:rPr>
        <w:t>порт «Звездный»</w:t>
      </w:r>
      <w:r w:rsidR="005E6CDA" w:rsidRPr="00550CF0">
        <w:rPr>
          <w:rFonts w:ascii="Times New Roman" w:hAnsi="Times New Roman"/>
          <w:sz w:val="28"/>
          <w:szCs w:val="28"/>
        </w:rPr>
        <w:t>,</w:t>
      </w:r>
      <w:r w:rsidR="000B38B6">
        <w:rPr>
          <w:rFonts w:ascii="Times New Roman" w:hAnsi="Times New Roman"/>
          <w:sz w:val="28"/>
          <w:szCs w:val="28"/>
        </w:rPr>
        <w:t xml:space="preserve"> локации</w:t>
      </w:r>
      <w:r w:rsidRPr="00550CF0">
        <w:rPr>
          <w:rFonts w:ascii="Times New Roman" w:hAnsi="Times New Roman"/>
          <w:sz w:val="28"/>
          <w:szCs w:val="28"/>
        </w:rPr>
        <w:t xml:space="preserve"> пров</w:t>
      </w:r>
      <w:r w:rsidR="005E6CDA" w:rsidRPr="00550CF0">
        <w:rPr>
          <w:rFonts w:ascii="Times New Roman" w:hAnsi="Times New Roman"/>
          <w:sz w:val="28"/>
          <w:szCs w:val="28"/>
        </w:rPr>
        <w:t xml:space="preserve">одились штатными сотрудниками, </w:t>
      </w:r>
      <w:r w:rsidR="00BA0AD7">
        <w:rPr>
          <w:rFonts w:ascii="Times New Roman" w:hAnsi="Times New Roman"/>
          <w:sz w:val="28"/>
          <w:szCs w:val="28"/>
        </w:rPr>
        <w:t>3</w:t>
      </w:r>
      <w:r w:rsidRPr="00550CF0">
        <w:rPr>
          <w:rFonts w:ascii="Times New Roman" w:hAnsi="Times New Roman"/>
          <w:sz w:val="28"/>
          <w:szCs w:val="28"/>
        </w:rPr>
        <w:t xml:space="preserve"> </w:t>
      </w:r>
      <w:r w:rsidR="000B38B6">
        <w:rPr>
          <w:rFonts w:ascii="Times New Roman" w:hAnsi="Times New Roman"/>
          <w:sz w:val="28"/>
          <w:szCs w:val="28"/>
        </w:rPr>
        <w:t>локаци</w:t>
      </w:r>
      <w:r w:rsidR="00BA0AD7">
        <w:rPr>
          <w:rFonts w:ascii="Times New Roman" w:hAnsi="Times New Roman"/>
          <w:sz w:val="28"/>
          <w:szCs w:val="28"/>
        </w:rPr>
        <w:t>и</w:t>
      </w:r>
      <w:r w:rsidR="000B38B6">
        <w:rPr>
          <w:rFonts w:ascii="Times New Roman" w:hAnsi="Times New Roman"/>
          <w:sz w:val="28"/>
          <w:szCs w:val="28"/>
        </w:rPr>
        <w:t xml:space="preserve"> </w:t>
      </w:r>
      <w:r w:rsidRPr="00550CF0">
        <w:rPr>
          <w:rFonts w:ascii="Times New Roman" w:hAnsi="Times New Roman"/>
          <w:sz w:val="28"/>
          <w:szCs w:val="28"/>
        </w:rPr>
        <w:t>проводил</w:t>
      </w:r>
      <w:r w:rsidR="00BA0AD7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 xml:space="preserve"> воспита</w:t>
      </w:r>
      <w:r w:rsidR="000B38B6">
        <w:rPr>
          <w:rFonts w:ascii="Times New Roman" w:hAnsi="Times New Roman"/>
          <w:sz w:val="28"/>
          <w:szCs w:val="28"/>
        </w:rPr>
        <w:t>тел</w:t>
      </w:r>
      <w:r w:rsidR="00BA0AD7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 xml:space="preserve"> педагогического отряда. Перед началом занятий с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 xml:space="preserve">стоялась </w:t>
      </w:r>
      <w:r w:rsidR="00BA0AD7">
        <w:rPr>
          <w:rFonts w:ascii="Times New Roman" w:hAnsi="Times New Roman"/>
          <w:sz w:val="28"/>
          <w:szCs w:val="28"/>
        </w:rPr>
        <w:t xml:space="preserve">«Ярмарка локаций» - </w:t>
      </w:r>
      <w:r w:rsidRPr="00550CF0">
        <w:rPr>
          <w:rFonts w:ascii="Times New Roman" w:hAnsi="Times New Roman"/>
          <w:sz w:val="28"/>
          <w:szCs w:val="28"/>
        </w:rPr>
        <w:t>презентация каждой программы дополнител</w:t>
      </w:r>
      <w:r w:rsidRPr="00550CF0">
        <w:rPr>
          <w:rFonts w:ascii="Times New Roman" w:hAnsi="Times New Roman"/>
          <w:sz w:val="28"/>
          <w:szCs w:val="28"/>
        </w:rPr>
        <w:t>ь</w:t>
      </w:r>
      <w:r w:rsidRPr="00550CF0">
        <w:rPr>
          <w:rFonts w:ascii="Times New Roman" w:hAnsi="Times New Roman"/>
          <w:sz w:val="28"/>
          <w:szCs w:val="28"/>
        </w:rPr>
        <w:t>ного образования, на которой детям рассказали о том, чем они будут зан</w:t>
      </w:r>
      <w:r w:rsidRPr="00550CF0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>маться на заняти</w:t>
      </w:r>
      <w:r w:rsidR="000B38B6">
        <w:rPr>
          <w:rFonts w:ascii="Times New Roman" w:hAnsi="Times New Roman"/>
          <w:sz w:val="28"/>
          <w:szCs w:val="28"/>
        </w:rPr>
        <w:t>ях, чтобы у</w:t>
      </w:r>
      <w:r w:rsidR="00BA0AD7">
        <w:rPr>
          <w:rFonts w:ascii="Times New Roman" w:hAnsi="Times New Roman"/>
          <w:sz w:val="28"/>
          <w:szCs w:val="28"/>
        </w:rPr>
        <w:t>частники смены</w:t>
      </w:r>
      <w:r w:rsidRPr="00550CF0">
        <w:rPr>
          <w:rFonts w:ascii="Times New Roman" w:hAnsi="Times New Roman"/>
          <w:sz w:val="28"/>
          <w:szCs w:val="28"/>
        </w:rPr>
        <w:t xml:space="preserve"> смогли сделать</w:t>
      </w:r>
      <w:r w:rsidR="00BA0AD7">
        <w:rPr>
          <w:rFonts w:ascii="Times New Roman" w:hAnsi="Times New Roman"/>
          <w:sz w:val="28"/>
          <w:szCs w:val="28"/>
        </w:rPr>
        <w:t xml:space="preserve"> осознанный </w:t>
      </w:r>
      <w:r w:rsidRPr="00550CF0">
        <w:rPr>
          <w:rFonts w:ascii="Times New Roman" w:hAnsi="Times New Roman"/>
          <w:sz w:val="28"/>
          <w:szCs w:val="28"/>
        </w:rPr>
        <w:t>в</w:t>
      </w:r>
      <w:r w:rsidRPr="00550CF0">
        <w:rPr>
          <w:rFonts w:ascii="Times New Roman" w:hAnsi="Times New Roman"/>
          <w:sz w:val="28"/>
          <w:szCs w:val="28"/>
        </w:rPr>
        <w:t>ы</w:t>
      </w:r>
      <w:r w:rsidRPr="00550CF0">
        <w:rPr>
          <w:rFonts w:ascii="Times New Roman" w:hAnsi="Times New Roman"/>
          <w:sz w:val="28"/>
          <w:szCs w:val="28"/>
        </w:rPr>
        <w:t>бор</w:t>
      </w:r>
      <w:r w:rsidR="00BA0AD7">
        <w:rPr>
          <w:rFonts w:ascii="Times New Roman" w:hAnsi="Times New Roman"/>
          <w:sz w:val="28"/>
          <w:szCs w:val="28"/>
        </w:rPr>
        <w:t xml:space="preserve"> локации</w:t>
      </w:r>
      <w:r w:rsidRPr="00550CF0">
        <w:rPr>
          <w:rFonts w:ascii="Times New Roman" w:hAnsi="Times New Roman"/>
          <w:sz w:val="28"/>
          <w:szCs w:val="28"/>
        </w:rPr>
        <w:t>.</w:t>
      </w:r>
    </w:p>
    <w:p w:rsidR="005E6CDA" w:rsidRPr="00550CF0" w:rsidRDefault="000B38B6" w:rsidP="00DE308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Локации сюжетно-ролевой игры «Аэропорт «Звездный», реализова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</w:t>
      </w:r>
      <w:r w:rsidR="005C07E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5C07EE">
        <w:rPr>
          <w:rFonts w:ascii="Times New Roman" w:hAnsi="Times New Roman"/>
          <w:sz w:val="28"/>
          <w:szCs w:val="28"/>
        </w:rPr>
        <w:t>смене:</w:t>
      </w:r>
    </w:p>
    <w:tbl>
      <w:tblPr>
        <w:tblW w:w="9220" w:type="dxa"/>
        <w:jc w:val="center"/>
        <w:tblInd w:w="-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168"/>
        <w:gridCol w:w="2343"/>
      </w:tblGrid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5C07E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</w:t>
            </w:r>
            <w:r w:rsidR="005C07EE">
              <w:rPr>
                <w:rFonts w:ascii="Times New Roman" w:hAnsi="Times New Roman"/>
                <w:b/>
                <w:sz w:val="28"/>
                <w:szCs w:val="28"/>
              </w:rPr>
              <w:t>локации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9727E3">
            <w:pPr>
              <w:spacing w:after="0"/>
              <w:ind w:left="-161" w:right="-1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:rsidR="009727E3" w:rsidRPr="009727E3" w:rsidRDefault="009727E3" w:rsidP="009727E3">
            <w:pPr>
              <w:spacing w:after="0"/>
              <w:ind w:left="-161" w:right="-1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sz w:val="28"/>
                <w:szCs w:val="28"/>
              </w:rPr>
              <w:t>участников</w:t>
            </w:r>
          </w:p>
        </w:tc>
      </w:tr>
      <w:tr w:rsidR="009727E3" w:rsidRPr="009727E3" w:rsidTr="009727E3">
        <w:trPr>
          <w:jc w:val="center"/>
        </w:trPr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Художественно-эстетическая направленность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Этнические мотивы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Тематическая копилка (гончарное дело)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Точечная роспись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727E3" w:rsidRPr="009727E3" w:rsidTr="009727E3">
        <w:trPr>
          <w:jc w:val="center"/>
        </w:trPr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7E3" w:rsidRPr="009727E3" w:rsidRDefault="009727E3" w:rsidP="009727E3">
            <w:pPr>
              <w:spacing w:after="0"/>
              <w:ind w:left="-284" w:right="-24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Физкультурно-спортивная направленность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Шахматы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Хип-хоп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Крос</w:t>
            </w:r>
            <w:proofErr w:type="gramStart"/>
            <w:r w:rsidRPr="009727E3">
              <w:rPr>
                <w:rFonts w:ascii="Times New Roman" w:hAnsi="Times New Roman"/>
                <w:sz w:val="28"/>
                <w:szCs w:val="28"/>
              </w:rPr>
              <w:t>с-</w:t>
            </w:r>
            <w:proofErr w:type="gramEnd"/>
            <w:r w:rsidRPr="00972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727E3">
              <w:rPr>
                <w:rFonts w:ascii="Times New Roman" w:hAnsi="Times New Roman"/>
                <w:sz w:val="28"/>
                <w:szCs w:val="28"/>
              </w:rPr>
              <w:t>кид</w:t>
            </w:r>
            <w:proofErr w:type="spellEnd"/>
            <w:r w:rsidRPr="009727E3">
              <w:rPr>
                <w:rFonts w:ascii="Times New Roman" w:hAnsi="Times New Roman"/>
                <w:sz w:val="28"/>
                <w:szCs w:val="28"/>
              </w:rPr>
              <w:t xml:space="preserve"> игры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Футбол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27E3">
              <w:rPr>
                <w:rFonts w:ascii="Times New Roman" w:hAnsi="Times New Roman"/>
                <w:sz w:val="28"/>
                <w:szCs w:val="28"/>
              </w:rPr>
              <w:t>Чирлидинг</w:t>
            </w:r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727E3" w:rsidRPr="009727E3" w:rsidTr="009727E3">
        <w:trPr>
          <w:jc w:val="center"/>
        </w:trPr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Социально-педагогическая направленность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Поварское дело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27E3">
              <w:rPr>
                <w:rFonts w:ascii="Times New Roman" w:hAnsi="Times New Roman"/>
                <w:sz w:val="28"/>
                <w:szCs w:val="28"/>
              </w:rPr>
              <w:t>Soft</w:t>
            </w:r>
            <w:proofErr w:type="spellEnd"/>
            <w:r w:rsidRPr="00972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727E3">
              <w:rPr>
                <w:rFonts w:ascii="Times New Roman" w:hAnsi="Times New Roman"/>
                <w:sz w:val="28"/>
                <w:szCs w:val="28"/>
              </w:rPr>
              <w:t>Skills</w:t>
            </w:r>
            <w:proofErr w:type="spellEnd"/>
            <w:r w:rsidRPr="009727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727E3">
              <w:rPr>
                <w:rFonts w:ascii="Times New Roman" w:hAnsi="Times New Roman"/>
                <w:sz w:val="28"/>
                <w:szCs w:val="28"/>
              </w:rPr>
              <w:t>Jr</w:t>
            </w:r>
            <w:proofErr w:type="spellEnd"/>
            <w:r w:rsidRPr="009727E3">
              <w:rPr>
                <w:rFonts w:ascii="Times New Roman" w:hAnsi="Times New Roman"/>
                <w:sz w:val="28"/>
                <w:szCs w:val="28"/>
              </w:rPr>
              <w:t xml:space="preserve"> (Психология)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Знакомство с журналистикой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727E3" w:rsidRPr="009727E3" w:rsidTr="009727E3">
        <w:trPr>
          <w:trHeight w:val="31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Звездная почта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727E3" w:rsidRPr="009727E3" w:rsidTr="009727E3">
        <w:trPr>
          <w:trHeight w:val="317"/>
          <w:jc w:val="center"/>
        </w:trPr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Техническая направленность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3D -</w:t>
            </w:r>
            <w:proofErr w:type="spellStart"/>
            <w:r w:rsidRPr="009727E3">
              <w:rPr>
                <w:rFonts w:ascii="Times New Roman" w:hAnsi="Times New Roman"/>
                <w:sz w:val="28"/>
                <w:szCs w:val="28"/>
              </w:rPr>
              <w:t>max</w:t>
            </w:r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727E3" w:rsidRPr="009727E3" w:rsidTr="009727E3">
        <w:trPr>
          <w:trHeight w:val="30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Конструкторское бюро (Робототехника)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727E3" w:rsidRPr="009727E3" w:rsidTr="009727E3">
        <w:trPr>
          <w:jc w:val="center"/>
        </w:trPr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Туристск</w:t>
            </w:r>
            <w:proofErr w:type="gramStart"/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о-</w:t>
            </w:r>
            <w:proofErr w:type="gramEnd"/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краеведческая направленность</w:t>
            </w:r>
          </w:p>
        </w:tc>
      </w:tr>
      <w:tr w:rsidR="009727E3" w:rsidRPr="009727E3" w:rsidTr="009727E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Турне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727E3" w:rsidRPr="009727E3" w:rsidTr="009727E3">
        <w:trPr>
          <w:jc w:val="center"/>
        </w:trPr>
        <w:tc>
          <w:tcPr>
            <w:tcW w:w="9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27E3">
              <w:rPr>
                <w:rFonts w:ascii="Times New Roman" w:hAnsi="Times New Roman"/>
                <w:b/>
                <w:i/>
                <w:sz w:val="28"/>
                <w:szCs w:val="28"/>
              </w:rPr>
              <w:t>Естественнонаучная направленность</w:t>
            </w:r>
          </w:p>
        </w:tc>
      </w:tr>
      <w:tr w:rsidR="009727E3" w:rsidRPr="009727E3" w:rsidTr="009727E3">
        <w:trPr>
          <w:trHeight w:val="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ind w:left="-284" w:right="-249"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7E3">
              <w:rPr>
                <w:rFonts w:ascii="Times New Roman" w:hAnsi="Times New Roman"/>
                <w:sz w:val="28"/>
                <w:szCs w:val="28"/>
              </w:rPr>
              <w:t>Лаборатория исследования водных ресурсов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E3" w:rsidRPr="009727E3" w:rsidRDefault="009727E3" w:rsidP="009727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00288D" w:rsidRDefault="0000288D" w:rsidP="00DE308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13465" w:rsidRPr="00550CF0" w:rsidRDefault="00C03EB0" w:rsidP="00DE308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Занятия, проводимые педагогами, были содержательными, познав</w:t>
      </w:r>
      <w:r w:rsidRPr="00550CF0">
        <w:rPr>
          <w:rFonts w:ascii="Times New Roman" w:hAnsi="Times New Roman"/>
          <w:sz w:val="28"/>
          <w:szCs w:val="28"/>
        </w:rPr>
        <w:t>а</w:t>
      </w:r>
      <w:r w:rsidRPr="00550CF0">
        <w:rPr>
          <w:rFonts w:ascii="Times New Roman" w:hAnsi="Times New Roman"/>
          <w:sz w:val="28"/>
          <w:szCs w:val="28"/>
        </w:rPr>
        <w:t>тельными, гармонично выстроенными с учетом возрастных особенностей д</w:t>
      </w:r>
      <w:r w:rsidRPr="00550CF0">
        <w:rPr>
          <w:rFonts w:ascii="Times New Roman" w:hAnsi="Times New Roman"/>
          <w:sz w:val="28"/>
          <w:szCs w:val="28"/>
        </w:rPr>
        <w:t>е</w:t>
      </w:r>
      <w:r w:rsidRPr="00550CF0">
        <w:rPr>
          <w:rFonts w:ascii="Times New Roman" w:hAnsi="Times New Roman"/>
          <w:sz w:val="28"/>
          <w:szCs w:val="28"/>
        </w:rPr>
        <w:t>тей, учитывали логику смены, творческие работы были выполнены на выс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 xml:space="preserve">ком уровне. </w:t>
      </w:r>
    </w:p>
    <w:p w:rsidR="00C03EB0" w:rsidRPr="00550CF0" w:rsidRDefault="00C03EB0" w:rsidP="00DE3085">
      <w:pPr>
        <w:tabs>
          <w:tab w:val="left" w:pos="0"/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Следует отметить, что все педагоги сумели наладить хороший эмоци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>нальный контакт с участниками смены. Педагоги на своих занятиях много времени уделяли коллективной работе с детьми, что помогало участникам смены быстрее подружиться и не испытывать неловкости в общении с др</w:t>
      </w:r>
      <w:r w:rsidRPr="00550CF0">
        <w:rPr>
          <w:rFonts w:ascii="Times New Roman" w:hAnsi="Times New Roman"/>
          <w:sz w:val="28"/>
          <w:szCs w:val="28"/>
        </w:rPr>
        <w:t>у</w:t>
      </w:r>
      <w:r w:rsidRPr="00550CF0">
        <w:rPr>
          <w:rFonts w:ascii="Times New Roman" w:hAnsi="Times New Roman"/>
          <w:sz w:val="28"/>
          <w:szCs w:val="28"/>
        </w:rPr>
        <w:t>гими детьми. Творческие задания выполнялись с помощью образцов, а пра</w:t>
      </w:r>
      <w:r w:rsidRPr="00550CF0">
        <w:rPr>
          <w:rFonts w:ascii="Times New Roman" w:hAnsi="Times New Roman"/>
          <w:sz w:val="28"/>
          <w:szCs w:val="28"/>
        </w:rPr>
        <w:t>к</w:t>
      </w:r>
      <w:r w:rsidRPr="00550CF0">
        <w:rPr>
          <w:rFonts w:ascii="Times New Roman" w:hAnsi="Times New Roman"/>
          <w:sz w:val="28"/>
          <w:szCs w:val="28"/>
        </w:rPr>
        <w:t>тические – с помощью алгоритмов, педагогами использовался и личный пр</w:t>
      </w:r>
      <w:r w:rsidRPr="00550CF0">
        <w:rPr>
          <w:rFonts w:ascii="Times New Roman" w:hAnsi="Times New Roman"/>
          <w:sz w:val="28"/>
          <w:szCs w:val="28"/>
        </w:rPr>
        <w:t>и</w:t>
      </w:r>
      <w:r w:rsidR="00F20C38">
        <w:rPr>
          <w:rFonts w:ascii="Times New Roman" w:hAnsi="Times New Roman"/>
          <w:sz w:val="28"/>
          <w:szCs w:val="28"/>
        </w:rPr>
        <w:t xml:space="preserve">мер, </w:t>
      </w:r>
      <w:r w:rsidRPr="00550CF0">
        <w:rPr>
          <w:rFonts w:ascii="Times New Roman" w:hAnsi="Times New Roman"/>
          <w:sz w:val="28"/>
          <w:szCs w:val="28"/>
        </w:rPr>
        <w:t>что способствовало развитию интереса участников к определённому в</w:t>
      </w:r>
      <w:r w:rsidRPr="00550CF0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 xml:space="preserve">ду деятельности. </w:t>
      </w:r>
    </w:p>
    <w:p w:rsidR="00BA0AD7" w:rsidRPr="00550CF0" w:rsidRDefault="00BA0AD7" w:rsidP="00DE3085">
      <w:pPr>
        <w:tabs>
          <w:tab w:val="left" w:pos="0"/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4427" w:rsidRPr="00550CF0" w:rsidRDefault="00BB5E29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>4.3</w:t>
      </w:r>
      <w:r w:rsidR="00F34427" w:rsidRPr="00550CF0">
        <w:rPr>
          <w:rFonts w:ascii="Times New Roman" w:hAnsi="Times New Roman"/>
          <w:b/>
          <w:sz w:val="28"/>
          <w:szCs w:val="28"/>
        </w:rPr>
        <w:t xml:space="preserve"> Спортивно-оздоровительные мероприятия смены</w:t>
      </w:r>
    </w:p>
    <w:tbl>
      <w:tblPr>
        <w:tblW w:w="963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405"/>
        <w:gridCol w:w="3407"/>
        <w:gridCol w:w="3818"/>
      </w:tblGrid>
      <w:tr w:rsidR="00BA0AD7" w:rsidRPr="00BA0AD7" w:rsidTr="00BA0AD7">
        <w:trPr>
          <w:cantSplit/>
          <w:trHeight w:val="28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center"/>
              <w:outlineLvl w:val="0"/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Основные показ</w:t>
            </w: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а</w:t>
            </w: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тели культуры ЗОЖ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ind w:right="-4"/>
              <w:jc w:val="center"/>
              <w:outlineLvl w:val="0"/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Целевые ориентиры фо</w:t>
            </w: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р</w:t>
            </w: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мирования культуры ЗОЖ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center"/>
              <w:outlineLvl w:val="0"/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Реализуется через мероприятия (час спорта, зарядка, олимпи</w:t>
            </w: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й</w:t>
            </w:r>
            <w:r w:rsidRPr="00BA0AD7">
              <w:rPr>
                <w:rFonts w:ascii="Times New Roman" w:eastAsia="Arial Unicode MS" w:hAnsi="Times New Roman"/>
                <w:b/>
                <w:color w:val="0D0D0D"/>
                <w:sz w:val="26"/>
                <w:szCs w:val="26"/>
              </w:rPr>
              <w:t>ские игры)</w:t>
            </w:r>
          </w:p>
        </w:tc>
      </w:tr>
      <w:tr w:rsidR="00BA0AD7" w:rsidRPr="00BA0AD7" w:rsidTr="00BA0AD7">
        <w:trPr>
          <w:cantSplit/>
          <w:trHeight w:val="2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Образовательный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ind w:right="-4"/>
              <w:jc w:val="center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Знания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Командные и личностные соре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в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нования в течени</w:t>
            </w:r>
            <w:proofErr w:type="gramStart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и</w:t>
            </w:r>
            <w:proofErr w:type="gramEnd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 xml:space="preserve"> смены.</w:t>
            </w:r>
          </w:p>
        </w:tc>
      </w:tr>
      <w:tr w:rsidR="00BA0AD7" w:rsidRPr="00BA0AD7" w:rsidTr="00BA0AD7">
        <w:trPr>
          <w:cantSplit/>
          <w:trHeight w:val="67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Мотивационный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ind w:right="-4"/>
              <w:jc w:val="center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Мотивы, интересы, устано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в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ки, убеждения, потребности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Обучающие занятия в рамках л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о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каций «Кросс-</w:t>
            </w:r>
            <w:proofErr w:type="spellStart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кид</w:t>
            </w:r>
            <w:proofErr w:type="spellEnd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», «Футбол», «</w:t>
            </w:r>
            <w:proofErr w:type="spellStart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Чирлидинг</w:t>
            </w:r>
            <w:proofErr w:type="spellEnd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», «Логические и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г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ры».</w:t>
            </w:r>
          </w:p>
        </w:tc>
      </w:tr>
      <w:tr w:rsidR="00BA0AD7" w:rsidRPr="00BA0AD7" w:rsidTr="00BA0AD7">
        <w:trPr>
          <w:cantSplit/>
          <w:trHeight w:val="19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Социально-духовный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ind w:right="-4"/>
              <w:jc w:val="center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Нравственные, эстетические, мировоззренческие предста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в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ления, отказ от вредных пр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и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вычек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Индивидуальные беседы, отря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д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ные дела.</w:t>
            </w:r>
          </w:p>
        </w:tc>
      </w:tr>
      <w:tr w:rsidR="00BA0AD7" w:rsidRPr="00BA0AD7" w:rsidTr="00BA0AD7">
        <w:trPr>
          <w:cantSplit/>
          <w:trHeight w:val="3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proofErr w:type="spellStart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Деятельностный</w:t>
            </w:r>
            <w:proofErr w:type="spellEnd"/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ind w:right="-4"/>
              <w:jc w:val="center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Умения, навыки в сфере ЗОЖ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Локации «Аэропорт Звездный», развлекательный комплекс.</w:t>
            </w:r>
          </w:p>
        </w:tc>
      </w:tr>
      <w:tr w:rsidR="00BA0AD7" w:rsidRPr="00BA0AD7" w:rsidTr="00BA0AD7">
        <w:trPr>
          <w:cantSplit/>
          <w:trHeight w:val="76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Физическое сове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р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шенство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ind w:right="-4"/>
              <w:jc w:val="center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Морфологические признаки, функциональные признаки, физические качества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hideMark/>
          </w:tcPr>
          <w:p w:rsidR="00BA0AD7" w:rsidRPr="00BA0AD7" w:rsidRDefault="00BA0AD7" w:rsidP="00BA0AD7">
            <w:pPr>
              <w:spacing w:after="0"/>
              <w:jc w:val="both"/>
              <w:outlineLvl w:val="0"/>
              <w:rPr>
                <w:rFonts w:ascii="Times New Roman" w:eastAsia="Arial Unicode MS" w:hAnsi="Times New Roman"/>
                <w:color w:val="0D0D0D"/>
                <w:sz w:val="26"/>
                <w:szCs w:val="26"/>
                <w:highlight w:val="yellow"/>
                <w:lang w:eastAsia="en-US"/>
              </w:rPr>
            </w:pP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Спортивные соревнования, раб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о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та футбольной, баскетбольной</w:t>
            </w:r>
            <w:r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 xml:space="preserve"> площадок</w:t>
            </w:r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 xml:space="preserve"> и </w:t>
            </w:r>
            <w:proofErr w:type="gramStart"/>
            <w:r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>фитнес-центра</w:t>
            </w:r>
            <w:proofErr w:type="gramEnd"/>
            <w:r w:rsidRPr="00BA0AD7">
              <w:rPr>
                <w:rFonts w:ascii="Times New Roman" w:eastAsia="Arial Unicode MS" w:hAnsi="Times New Roman"/>
                <w:color w:val="0D0D0D"/>
                <w:sz w:val="26"/>
                <w:szCs w:val="26"/>
              </w:rPr>
              <w:t xml:space="preserve">. </w:t>
            </w:r>
          </w:p>
        </w:tc>
      </w:tr>
    </w:tbl>
    <w:p w:rsidR="00C03EB0" w:rsidRDefault="00C03EB0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0564" w:rsidRPr="00550CF0" w:rsidRDefault="00E50564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5514" w:rsidRPr="00BA0AD7" w:rsidRDefault="00BB5E29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A0AD7">
        <w:rPr>
          <w:rFonts w:ascii="Times New Roman" w:hAnsi="Times New Roman"/>
          <w:b/>
          <w:sz w:val="28"/>
          <w:szCs w:val="28"/>
        </w:rPr>
        <w:t>4.4</w:t>
      </w:r>
      <w:r w:rsidR="006059A9" w:rsidRPr="00BA0AD7">
        <w:rPr>
          <w:rFonts w:ascii="Times New Roman" w:hAnsi="Times New Roman"/>
          <w:b/>
          <w:sz w:val="28"/>
          <w:szCs w:val="28"/>
        </w:rPr>
        <w:t xml:space="preserve"> Эффективность деятельности органов соуправления</w:t>
      </w:r>
    </w:p>
    <w:p w:rsidR="00BA0AD7" w:rsidRPr="00BA0AD7" w:rsidRDefault="00BA0AD7" w:rsidP="00BA0AD7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A0AD7">
        <w:rPr>
          <w:rFonts w:ascii="Times New Roman" w:hAnsi="Times New Roman"/>
          <w:sz w:val="28"/>
          <w:szCs w:val="28"/>
        </w:rPr>
        <w:t xml:space="preserve">Система органов </w:t>
      </w:r>
      <w:proofErr w:type="spellStart"/>
      <w:r w:rsidRPr="00BA0AD7">
        <w:rPr>
          <w:rFonts w:ascii="Times New Roman" w:hAnsi="Times New Roman"/>
          <w:sz w:val="28"/>
          <w:szCs w:val="28"/>
        </w:rPr>
        <w:t>соуправления</w:t>
      </w:r>
      <w:proofErr w:type="spellEnd"/>
      <w:r w:rsidRPr="00BA0AD7">
        <w:rPr>
          <w:rFonts w:ascii="Times New Roman" w:hAnsi="Times New Roman"/>
          <w:sz w:val="28"/>
          <w:szCs w:val="28"/>
        </w:rPr>
        <w:t xml:space="preserve"> при реализации краевой профильной смены «За семью печатями»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BA0AD7">
        <w:rPr>
          <w:rFonts w:ascii="Times New Roman" w:hAnsi="Times New Roman"/>
          <w:sz w:val="28"/>
          <w:szCs w:val="28"/>
        </w:rPr>
        <w:t xml:space="preserve">построена таким образом, что у каждого отряда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BA0AD7">
        <w:rPr>
          <w:rFonts w:ascii="Times New Roman" w:hAnsi="Times New Roman"/>
          <w:sz w:val="28"/>
          <w:szCs w:val="28"/>
        </w:rPr>
        <w:t>капитан, спорткомитет, хранитель ленты времени, творческая группа и гроссмейстер.</w:t>
      </w:r>
    </w:p>
    <w:p w:rsidR="00BA0AD7" w:rsidRPr="00BA0AD7" w:rsidRDefault="00BA0AD7" w:rsidP="00BA0AD7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A0AD7">
        <w:rPr>
          <w:rFonts w:ascii="Times New Roman" w:hAnsi="Times New Roman"/>
          <w:sz w:val="28"/>
          <w:szCs w:val="28"/>
        </w:rPr>
        <w:t>В т</w:t>
      </w:r>
      <w:r>
        <w:rPr>
          <w:rFonts w:ascii="Times New Roman" w:hAnsi="Times New Roman"/>
          <w:sz w:val="28"/>
          <w:szCs w:val="28"/>
        </w:rPr>
        <w:t>ечение смены по вечерам проводил</w:t>
      </w:r>
      <w:r w:rsidRPr="00BA0AD7">
        <w:rPr>
          <w:rFonts w:ascii="Times New Roman" w:hAnsi="Times New Roman"/>
          <w:sz w:val="28"/>
          <w:szCs w:val="28"/>
        </w:rPr>
        <w:t>ся совет капитанов. На совете руководитель программы и старший вожатый узна</w:t>
      </w:r>
      <w:r>
        <w:rPr>
          <w:rFonts w:ascii="Times New Roman" w:hAnsi="Times New Roman"/>
          <w:sz w:val="28"/>
          <w:szCs w:val="28"/>
        </w:rPr>
        <w:t>вали</w:t>
      </w:r>
      <w:r w:rsidRPr="00BA0AD7">
        <w:rPr>
          <w:rFonts w:ascii="Times New Roman" w:hAnsi="Times New Roman"/>
          <w:sz w:val="28"/>
          <w:szCs w:val="28"/>
        </w:rPr>
        <w:t xml:space="preserve"> от детей о жизни о</w:t>
      </w:r>
      <w:r w:rsidRPr="00BA0AD7">
        <w:rPr>
          <w:rFonts w:ascii="Times New Roman" w:hAnsi="Times New Roman"/>
          <w:sz w:val="28"/>
          <w:szCs w:val="28"/>
        </w:rPr>
        <w:t>т</w:t>
      </w:r>
      <w:r w:rsidRPr="00BA0AD7">
        <w:rPr>
          <w:rFonts w:ascii="Times New Roman" w:hAnsi="Times New Roman"/>
          <w:sz w:val="28"/>
          <w:szCs w:val="28"/>
        </w:rPr>
        <w:t>ряда в целом, погружа</w:t>
      </w:r>
      <w:r>
        <w:rPr>
          <w:rFonts w:ascii="Times New Roman" w:hAnsi="Times New Roman"/>
          <w:sz w:val="28"/>
          <w:szCs w:val="28"/>
        </w:rPr>
        <w:t>ли</w:t>
      </w:r>
      <w:r w:rsidRPr="00BA0AD7">
        <w:rPr>
          <w:rFonts w:ascii="Times New Roman" w:hAnsi="Times New Roman"/>
          <w:sz w:val="28"/>
          <w:szCs w:val="28"/>
        </w:rPr>
        <w:t xml:space="preserve"> их в отде</w:t>
      </w:r>
      <w:r>
        <w:rPr>
          <w:rFonts w:ascii="Times New Roman" w:hAnsi="Times New Roman"/>
          <w:sz w:val="28"/>
          <w:szCs w:val="28"/>
        </w:rPr>
        <w:t>льные части игрового сюжета, давали</w:t>
      </w:r>
      <w:r w:rsidRPr="00BA0A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AD7">
        <w:rPr>
          <w:rFonts w:ascii="Times New Roman" w:hAnsi="Times New Roman"/>
          <w:sz w:val="28"/>
          <w:szCs w:val="28"/>
        </w:rPr>
        <w:t>з</w:t>
      </w:r>
      <w:r w:rsidRPr="00BA0AD7">
        <w:rPr>
          <w:rFonts w:ascii="Times New Roman" w:hAnsi="Times New Roman"/>
          <w:sz w:val="28"/>
          <w:szCs w:val="28"/>
        </w:rPr>
        <w:t>а</w:t>
      </w:r>
      <w:r w:rsidRPr="00BA0AD7">
        <w:rPr>
          <w:rFonts w:ascii="Times New Roman" w:hAnsi="Times New Roman"/>
          <w:sz w:val="28"/>
          <w:szCs w:val="28"/>
        </w:rPr>
        <w:t xml:space="preserve">дания, предусмотренные в рамках смены </w:t>
      </w:r>
      <w:r>
        <w:rPr>
          <w:rFonts w:ascii="Times New Roman" w:hAnsi="Times New Roman"/>
          <w:sz w:val="28"/>
          <w:szCs w:val="28"/>
        </w:rPr>
        <w:t>и разбирали</w:t>
      </w:r>
      <w:proofErr w:type="gramEnd"/>
      <w:r w:rsidRPr="00BA0AD7">
        <w:rPr>
          <w:rFonts w:ascii="Times New Roman" w:hAnsi="Times New Roman"/>
          <w:sz w:val="28"/>
          <w:szCs w:val="28"/>
        </w:rPr>
        <w:t xml:space="preserve"> шахматные партии.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BA0AD7" w:rsidRPr="00BA0AD7" w:rsidTr="009727E3">
        <w:tc>
          <w:tcPr>
            <w:tcW w:w="2802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Капитан отряда</w:t>
            </w:r>
          </w:p>
        </w:tc>
        <w:tc>
          <w:tcPr>
            <w:tcW w:w="6769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Управление, координация и контроль работы отряда. Посещение совета капитанов. Донесение информ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а</w:t>
            </w:r>
            <w:r w:rsidRPr="00BA0AD7">
              <w:rPr>
                <w:rFonts w:ascii="Times New Roman" w:hAnsi="Times New Roman"/>
                <w:sz w:val="28"/>
                <w:szCs w:val="28"/>
              </w:rPr>
              <w:lastRenderedPageBreak/>
              <w:t>ции, полученной на совете, до всех участников отр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я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да. Назначение ответственных за выполнение мини-заданий и контроль их выполнения. Следит за чист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о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той на отрядном месте и за дежурством.</w:t>
            </w:r>
          </w:p>
        </w:tc>
      </w:tr>
      <w:tr w:rsidR="00BA0AD7" w:rsidRPr="00BA0AD7" w:rsidTr="009727E3">
        <w:tc>
          <w:tcPr>
            <w:tcW w:w="2802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lastRenderedPageBreak/>
              <w:t>Гроссмейстер</w:t>
            </w:r>
          </w:p>
        </w:tc>
        <w:tc>
          <w:tcPr>
            <w:tcW w:w="6769" w:type="dxa"/>
            <w:shd w:val="clear" w:color="auto" w:fill="auto"/>
          </w:tcPr>
          <w:p w:rsidR="00BA0AD7" w:rsidRPr="00BA0AD7" w:rsidRDefault="00BA0AD7" w:rsidP="005C07E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 xml:space="preserve">Посещает </w:t>
            </w:r>
            <w:r w:rsidR="005C07EE">
              <w:rPr>
                <w:rFonts w:ascii="Times New Roman" w:hAnsi="Times New Roman"/>
                <w:sz w:val="28"/>
                <w:szCs w:val="28"/>
              </w:rPr>
              <w:t>локацию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 xml:space="preserve"> «Шахматы», руководит ходом шахматной партии (оглашает ходы каждой печати и дои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г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 xml:space="preserve">рывает партию в конце смены). </w:t>
            </w:r>
          </w:p>
        </w:tc>
      </w:tr>
      <w:tr w:rsidR="00BA0AD7" w:rsidRPr="00BA0AD7" w:rsidTr="009727E3">
        <w:tc>
          <w:tcPr>
            <w:tcW w:w="2802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Спорткомитет</w:t>
            </w:r>
          </w:p>
        </w:tc>
        <w:tc>
          <w:tcPr>
            <w:tcW w:w="6769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Отвечает за спортивный рейтинг, зарядку и физич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е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ское состояние участников отряда, чистоту в комн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а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тах и холле (вместе с капитаном).</w:t>
            </w:r>
          </w:p>
        </w:tc>
      </w:tr>
      <w:tr w:rsidR="00BA0AD7" w:rsidRPr="00BA0AD7" w:rsidTr="009727E3">
        <w:tc>
          <w:tcPr>
            <w:tcW w:w="2802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Творческая группа</w:t>
            </w:r>
          </w:p>
        </w:tc>
        <w:tc>
          <w:tcPr>
            <w:tcW w:w="6769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Отвечает за подготовку и постановку и вечерних м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е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 xml:space="preserve">роприятий, разучивание </w:t>
            </w:r>
            <w:proofErr w:type="spellStart"/>
            <w:r w:rsidRPr="00BA0AD7">
              <w:rPr>
                <w:rFonts w:ascii="Times New Roman" w:hAnsi="Times New Roman"/>
                <w:sz w:val="28"/>
                <w:szCs w:val="28"/>
              </w:rPr>
              <w:t>кричалок</w:t>
            </w:r>
            <w:proofErr w:type="spellEnd"/>
            <w:r w:rsidRPr="00BA0AD7">
              <w:rPr>
                <w:rFonts w:ascii="Times New Roman" w:hAnsi="Times New Roman"/>
                <w:sz w:val="28"/>
                <w:szCs w:val="28"/>
              </w:rPr>
              <w:t xml:space="preserve"> и девизов, украш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е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ние отрядного места</w:t>
            </w:r>
          </w:p>
        </w:tc>
      </w:tr>
      <w:tr w:rsidR="00BA0AD7" w:rsidRPr="00BA0AD7" w:rsidTr="009727E3">
        <w:tc>
          <w:tcPr>
            <w:tcW w:w="2802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Хранитель ленты времени</w:t>
            </w:r>
          </w:p>
        </w:tc>
        <w:tc>
          <w:tcPr>
            <w:tcW w:w="6769" w:type="dxa"/>
            <w:shd w:val="clear" w:color="auto" w:fill="auto"/>
          </w:tcPr>
          <w:p w:rsidR="00BA0AD7" w:rsidRPr="00BA0AD7" w:rsidRDefault="00BA0AD7" w:rsidP="00BA0AD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AD7">
              <w:rPr>
                <w:rFonts w:ascii="Times New Roman" w:hAnsi="Times New Roman"/>
                <w:sz w:val="28"/>
                <w:szCs w:val="28"/>
              </w:rPr>
              <w:t>Следит за тем, чтобы лента времени заполнялась в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о</w:t>
            </w:r>
            <w:r w:rsidRPr="00BA0AD7">
              <w:rPr>
                <w:rFonts w:ascii="Times New Roman" w:hAnsi="Times New Roman"/>
                <w:sz w:val="28"/>
                <w:szCs w:val="28"/>
              </w:rPr>
              <w:t>время и в полном объеме</w:t>
            </w:r>
          </w:p>
        </w:tc>
      </w:tr>
    </w:tbl>
    <w:p w:rsidR="00D21CAC" w:rsidRDefault="00D21CAC" w:rsidP="00DE308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444EA" w:rsidRPr="00550CF0" w:rsidRDefault="00A444EA" w:rsidP="00A420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7C92" w:rsidRPr="00550CF0" w:rsidRDefault="00395B01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C67C92" w:rsidRPr="00550CF0">
        <w:rPr>
          <w:rFonts w:ascii="Times New Roman" w:hAnsi="Times New Roman"/>
          <w:b/>
          <w:sz w:val="28"/>
          <w:szCs w:val="28"/>
        </w:rPr>
        <w:t>Анализ работы с педагогическим коллективом</w:t>
      </w:r>
    </w:p>
    <w:p w:rsidR="003C49F9" w:rsidRPr="00171F98" w:rsidRDefault="003C49F9" w:rsidP="003C49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F98">
        <w:rPr>
          <w:rFonts w:ascii="Times New Roman" w:hAnsi="Times New Roman"/>
          <w:sz w:val="28"/>
          <w:szCs w:val="28"/>
        </w:rPr>
        <w:t>Для слаженной работы педагогического коллектива был разработан и проведен ряд мероприятий:</w:t>
      </w:r>
    </w:p>
    <w:p w:rsidR="003C49F9" w:rsidRPr="00171F98" w:rsidRDefault="003C49F9" w:rsidP="003C49F9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1F98">
        <w:rPr>
          <w:rFonts w:ascii="Times New Roman" w:hAnsi="Times New Roman"/>
          <w:sz w:val="28"/>
          <w:szCs w:val="28"/>
        </w:rPr>
        <w:t>Ежедневные планерки с вожатыми, проводимые руководителем пед</w:t>
      </w:r>
      <w:r w:rsidRPr="00171F98">
        <w:rPr>
          <w:rFonts w:ascii="Times New Roman" w:hAnsi="Times New Roman"/>
          <w:sz w:val="28"/>
          <w:szCs w:val="28"/>
        </w:rPr>
        <w:t>а</w:t>
      </w:r>
      <w:r w:rsidRPr="00171F98">
        <w:rPr>
          <w:rFonts w:ascii="Times New Roman" w:hAnsi="Times New Roman"/>
          <w:sz w:val="28"/>
          <w:szCs w:val="28"/>
        </w:rPr>
        <w:t>гогического отряда, старшим вожатым, руководител</w:t>
      </w:r>
      <w:r>
        <w:rPr>
          <w:rFonts w:ascii="Times New Roman" w:hAnsi="Times New Roman"/>
          <w:sz w:val="28"/>
          <w:szCs w:val="28"/>
        </w:rPr>
        <w:t>ями</w:t>
      </w:r>
      <w:r w:rsidRPr="00171F98">
        <w:rPr>
          <w:rFonts w:ascii="Times New Roman" w:hAnsi="Times New Roman"/>
          <w:sz w:val="28"/>
          <w:szCs w:val="28"/>
        </w:rPr>
        <w:t xml:space="preserve"> смены, с ра</w:t>
      </w:r>
      <w:r w:rsidRPr="00171F98">
        <w:rPr>
          <w:rFonts w:ascii="Times New Roman" w:hAnsi="Times New Roman"/>
          <w:sz w:val="28"/>
          <w:szCs w:val="28"/>
        </w:rPr>
        <w:t>з</w:t>
      </w:r>
      <w:r w:rsidRPr="00171F98">
        <w:rPr>
          <w:rFonts w:ascii="Times New Roman" w:hAnsi="Times New Roman"/>
          <w:sz w:val="28"/>
          <w:szCs w:val="28"/>
        </w:rPr>
        <w:t>бором педагогической деятельности и консультациями;</w:t>
      </w:r>
    </w:p>
    <w:p w:rsidR="003C49F9" w:rsidRPr="00171F98" w:rsidRDefault="003C49F9" w:rsidP="003C49F9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1F98">
        <w:rPr>
          <w:rFonts w:ascii="Times New Roman" w:hAnsi="Times New Roman"/>
          <w:sz w:val="28"/>
          <w:szCs w:val="28"/>
        </w:rPr>
        <w:t>Индивидуальные консультации с психологом центра</w:t>
      </w:r>
      <w:r w:rsidR="005D6D96">
        <w:rPr>
          <w:rFonts w:ascii="Times New Roman" w:hAnsi="Times New Roman"/>
          <w:sz w:val="28"/>
          <w:szCs w:val="28"/>
        </w:rPr>
        <w:t>, вводное занятие по стрессоустойчивости и решению конфликтов</w:t>
      </w:r>
      <w:r w:rsidRPr="00171F98">
        <w:rPr>
          <w:rFonts w:ascii="Times New Roman" w:hAnsi="Times New Roman"/>
          <w:sz w:val="28"/>
          <w:szCs w:val="28"/>
        </w:rPr>
        <w:t>;</w:t>
      </w:r>
    </w:p>
    <w:p w:rsidR="003C49F9" w:rsidRPr="00171F98" w:rsidRDefault="003C49F9" w:rsidP="003C49F9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1F98">
        <w:rPr>
          <w:rFonts w:ascii="Times New Roman" w:hAnsi="Times New Roman"/>
          <w:sz w:val="28"/>
          <w:szCs w:val="28"/>
        </w:rPr>
        <w:t>Работы по взаимодействию коллег, беседы, объяснение правил, и</w:t>
      </w:r>
      <w:r w:rsidRPr="00171F98">
        <w:rPr>
          <w:rFonts w:ascii="Times New Roman" w:hAnsi="Times New Roman"/>
          <w:sz w:val="28"/>
          <w:szCs w:val="28"/>
        </w:rPr>
        <w:t>н</w:t>
      </w:r>
      <w:r w:rsidRPr="00171F98">
        <w:rPr>
          <w:rFonts w:ascii="Times New Roman" w:hAnsi="Times New Roman"/>
          <w:sz w:val="28"/>
          <w:szCs w:val="28"/>
        </w:rPr>
        <w:t>структажи, ознакомление с должностными инструкциями вожатого и системой начисления заработной платы;</w:t>
      </w:r>
    </w:p>
    <w:p w:rsidR="003C49F9" w:rsidRPr="00171F98" w:rsidRDefault="003C49F9" w:rsidP="003C49F9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1F98">
        <w:rPr>
          <w:rFonts w:ascii="Times New Roman" w:hAnsi="Times New Roman"/>
          <w:sz w:val="28"/>
          <w:szCs w:val="28"/>
        </w:rPr>
        <w:t>Неформальные сборы педагогического отряда, направленные на спл</w:t>
      </w:r>
      <w:r w:rsidRPr="00171F98">
        <w:rPr>
          <w:rFonts w:ascii="Times New Roman" w:hAnsi="Times New Roman"/>
          <w:sz w:val="28"/>
          <w:szCs w:val="28"/>
        </w:rPr>
        <w:t>о</w:t>
      </w:r>
      <w:r w:rsidRPr="00171F98">
        <w:rPr>
          <w:rFonts w:ascii="Times New Roman" w:hAnsi="Times New Roman"/>
          <w:sz w:val="28"/>
          <w:szCs w:val="28"/>
        </w:rPr>
        <w:t xml:space="preserve">чение коллектива (огонек, </w:t>
      </w:r>
      <w:r>
        <w:rPr>
          <w:rFonts w:ascii="Times New Roman" w:hAnsi="Times New Roman"/>
          <w:sz w:val="28"/>
          <w:szCs w:val="28"/>
        </w:rPr>
        <w:t>настольные игры, ролевая игра, сюрпризы от руководителей смены и старших вожатых</w:t>
      </w:r>
      <w:r w:rsidRPr="00171F98">
        <w:rPr>
          <w:rFonts w:ascii="Times New Roman" w:hAnsi="Times New Roman"/>
          <w:sz w:val="28"/>
          <w:szCs w:val="28"/>
        </w:rPr>
        <w:t>);</w:t>
      </w:r>
    </w:p>
    <w:p w:rsidR="003C49F9" w:rsidRPr="003C49F9" w:rsidRDefault="003C49F9" w:rsidP="003C49F9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1F98">
        <w:rPr>
          <w:rFonts w:ascii="Times New Roman" w:hAnsi="Times New Roman"/>
          <w:sz w:val="28"/>
          <w:szCs w:val="28"/>
        </w:rPr>
        <w:t>Все вожатские пары смогли грамотно распределить обязанности между собой</w:t>
      </w:r>
      <w:r>
        <w:rPr>
          <w:rFonts w:ascii="Times New Roman" w:hAnsi="Times New Roman"/>
          <w:sz w:val="28"/>
          <w:szCs w:val="28"/>
        </w:rPr>
        <w:t xml:space="preserve">, выстроить благоприятную для реализации своих творческих </w:t>
      </w:r>
      <w:r>
        <w:rPr>
          <w:rFonts w:ascii="Times New Roman" w:hAnsi="Times New Roman"/>
          <w:sz w:val="28"/>
          <w:szCs w:val="28"/>
        </w:rPr>
        <w:lastRenderedPageBreak/>
        <w:t>способностей систему работы</w:t>
      </w:r>
      <w:r w:rsidRPr="00171F98">
        <w:rPr>
          <w:rFonts w:ascii="Times New Roman" w:hAnsi="Times New Roman"/>
          <w:sz w:val="28"/>
          <w:szCs w:val="28"/>
        </w:rPr>
        <w:t xml:space="preserve">. </w:t>
      </w:r>
      <w:r w:rsidRPr="003C49F9">
        <w:rPr>
          <w:rFonts w:ascii="Times New Roman" w:hAnsi="Times New Roman"/>
          <w:sz w:val="28"/>
          <w:szCs w:val="28"/>
        </w:rPr>
        <w:t xml:space="preserve">В вожатских парах сложностей в работе не возникло. </w:t>
      </w:r>
    </w:p>
    <w:p w:rsidR="003C49F9" w:rsidRPr="00D61D2E" w:rsidRDefault="003C49F9" w:rsidP="003C49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B85">
        <w:rPr>
          <w:rFonts w:ascii="Times New Roman" w:hAnsi="Times New Roman"/>
          <w:sz w:val="28"/>
          <w:szCs w:val="28"/>
        </w:rPr>
        <w:t>По данным проверки педагогических дневников цели и задачи смены достигнуты, благодаря реализации всех запланированных мероприятий и слаженной работе детей и вожатых в отрядах.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6F78">
        <w:rPr>
          <w:rFonts w:ascii="Times New Roman" w:hAnsi="Times New Roman"/>
          <w:sz w:val="28"/>
          <w:szCs w:val="28"/>
        </w:rPr>
        <w:t>Значительное влияние на ст</w:t>
      </w:r>
      <w:r w:rsidRPr="008D6F78">
        <w:rPr>
          <w:rFonts w:ascii="Times New Roman" w:hAnsi="Times New Roman"/>
          <w:sz w:val="28"/>
          <w:szCs w:val="28"/>
        </w:rPr>
        <w:t>а</w:t>
      </w:r>
      <w:r w:rsidRPr="008D6F78">
        <w:rPr>
          <w:rFonts w:ascii="Times New Roman" w:hAnsi="Times New Roman"/>
          <w:sz w:val="28"/>
          <w:szCs w:val="28"/>
        </w:rPr>
        <w:t>новление и развитие ВДК оказала отрядная деятельность, выраженная в фо</w:t>
      </w:r>
      <w:r w:rsidRPr="008D6F78">
        <w:rPr>
          <w:rFonts w:ascii="Times New Roman" w:hAnsi="Times New Roman"/>
          <w:sz w:val="28"/>
          <w:szCs w:val="28"/>
        </w:rPr>
        <w:t>р</w:t>
      </w:r>
      <w:r w:rsidRPr="008D6F78">
        <w:rPr>
          <w:rFonts w:ascii="Times New Roman" w:hAnsi="Times New Roman"/>
          <w:sz w:val="28"/>
          <w:szCs w:val="28"/>
        </w:rPr>
        <w:t>ме подготовки к вечерним мероприятиям, проведению отрядных дел, огон</w:t>
      </w:r>
      <w:r w:rsidRPr="008D6F78">
        <w:rPr>
          <w:rFonts w:ascii="Times New Roman" w:hAnsi="Times New Roman"/>
          <w:sz w:val="28"/>
          <w:szCs w:val="28"/>
        </w:rPr>
        <w:t>ь</w:t>
      </w:r>
      <w:r w:rsidRPr="008D6F78">
        <w:rPr>
          <w:rFonts w:ascii="Times New Roman" w:hAnsi="Times New Roman"/>
          <w:sz w:val="28"/>
          <w:szCs w:val="28"/>
        </w:rPr>
        <w:t xml:space="preserve">ки. Особое предпочтение ребята отдали таким мероприятия как:  </w:t>
      </w:r>
      <w:r w:rsidRPr="00FB5963">
        <w:rPr>
          <w:rFonts w:ascii="Times New Roman" w:hAnsi="Times New Roman"/>
          <w:sz w:val="28"/>
          <w:szCs w:val="28"/>
        </w:rPr>
        <w:t>«Звездный авиатор», «Рок-чартер», «Киномания», «</w:t>
      </w:r>
      <w:proofErr w:type="spellStart"/>
      <w:r w:rsidRPr="00FB5963">
        <w:rPr>
          <w:rFonts w:ascii="Times New Roman" w:hAnsi="Times New Roman"/>
          <w:sz w:val="28"/>
          <w:szCs w:val="28"/>
        </w:rPr>
        <w:t>Квест</w:t>
      </w:r>
      <w:proofErr w:type="spellEnd"/>
      <w:r w:rsidRPr="00FB5963">
        <w:rPr>
          <w:rFonts w:ascii="Times New Roman" w:hAnsi="Times New Roman"/>
          <w:sz w:val="28"/>
          <w:szCs w:val="28"/>
        </w:rPr>
        <w:t xml:space="preserve"> на сплочение».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C49F9" w:rsidRPr="009B262F" w:rsidRDefault="003C49F9" w:rsidP="003C49F9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262F">
        <w:rPr>
          <w:rFonts w:ascii="Times New Roman" w:hAnsi="Times New Roman"/>
          <w:sz w:val="28"/>
          <w:szCs w:val="28"/>
        </w:rPr>
        <w:t>У  большинства вожатых педагогического состава данная смена была  не первым опытом работы, поэтому вожатые справились со своими обяза</w:t>
      </w:r>
      <w:r w:rsidRPr="009B262F">
        <w:rPr>
          <w:rFonts w:ascii="Times New Roman" w:hAnsi="Times New Roman"/>
          <w:sz w:val="28"/>
          <w:szCs w:val="28"/>
        </w:rPr>
        <w:t>н</w:t>
      </w:r>
      <w:r w:rsidRPr="009B262F">
        <w:rPr>
          <w:rFonts w:ascii="Times New Roman" w:hAnsi="Times New Roman"/>
          <w:sz w:val="28"/>
          <w:szCs w:val="28"/>
        </w:rPr>
        <w:t xml:space="preserve">ностями успешно. </w:t>
      </w:r>
      <w:r>
        <w:rPr>
          <w:rFonts w:ascii="Times New Roman" w:hAnsi="Times New Roman"/>
          <w:sz w:val="28"/>
          <w:szCs w:val="28"/>
        </w:rPr>
        <w:t>В</w:t>
      </w:r>
      <w:r w:rsidRPr="009B262F"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z w:val="28"/>
          <w:szCs w:val="28"/>
        </w:rPr>
        <w:t xml:space="preserve">вожатые </w:t>
      </w:r>
      <w:r w:rsidRPr="009B262F">
        <w:rPr>
          <w:rFonts w:ascii="Times New Roman" w:hAnsi="Times New Roman"/>
          <w:sz w:val="28"/>
          <w:szCs w:val="28"/>
        </w:rPr>
        <w:t>показали себя как ответственные, исполн</w:t>
      </w:r>
      <w:r w:rsidRPr="009B262F">
        <w:rPr>
          <w:rFonts w:ascii="Times New Roman" w:hAnsi="Times New Roman"/>
          <w:sz w:val="28"/>
          <w:szCs w:val="28"/>
        </w:rPr>
        <w:t>и</w:t>
      </w:r>
      <w:r w:rsidRPr="009B262F">
        <w:rPr>
          <w:rFonts w:ascii="Times New Roman" w:hAnsi="Times New Roman"/>
          <w:sz w:val="28"/>
          <w:szCs w:val="28"/>
        </w:rPr>
        <w:t xml:space="preserve">тельные, творческие и открытые для детей работники. </w:t>
      </w:r>
      <w:proofErr w:type="gramStart"/>
      <w:r w:rsidRPr="0093444F">
        <w:rPr>
          <w:rFonts w:ascii="Times New Roman" w:hAnsi="Times New Roman"/>
          <w:sz w:val="28"/>
          <w:szCs w:val="28"/>
        </w:rPr>
        <w:t>Трудности</w:t>
      </w:r>
      <w:proofErr w:type="gramEnd"/>
      <w:r w:rsidRPr="0093444F">
        <w:rPr>
          <w:rFonts w:ascii="Times New Roman" w:hAnsi="Times New Roman"/>
          <w:sz w:val="28"/>
          <w:szCs w:val="28"/>
        </w:rPr>
        <w:t xml:space="preserve"> с которыми столкнулись вожатые: </w:t>
      </w:r>
      <w:r>
        <w:rPr>
          <w:rFonts w:ascii="Times New Roman" w:hAnsi="Times New Roman"/>
          <w:sz w:val="28"/>
          <w:szCs w:val="28"/>
        </w:rPr>
        <w:t>мероприятия с подготовкой, следующие подряд друг за другом (испытывали недостаток времени в подготовке)</w:t>
      </w:r>
      <w:r w:rsidRPr="009B26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начинающих вожатых сложным стало участие в конкурсе «Звездный авиатор», так как у них не было наглядного примера выступлений. </w:t>
      </w:r>
      <w:r w:rsidRPr="009B262F">
        <w:rPr>
          <w:rFonts w:ascii="Times New Roman" w:hAnsi="Times New Roman"/>
          <w:sz w:val="28"/>
          <w:szCs w:val="28"/>
        </w:rPr>
        <w:t>Вожатым оказывалась мет</w:t>
      </w:r>
      <w:r w:rsidRPr="009B262F">
        <w:rPr>
          <w:rFonts w:ascii="Times New Roman" w:hAnsi="Times New Roman"/>
          <w:sz w:val="28"/>
          <w:szCs w:val="28"/>
        </w:rPr>
        <w:t>о</w:t>
      </w:r>
      <w:r w:rsidRPr="009B262F">
        <w:rPr>
          <w:rFonts w:ascii="Times New Roman" w:hAnsi="Times New Roman"/>
          <w:sz w:val="28"/>
          <w:szCs w:val="28"/>
        </w:rPr>
        <w:t xml:space="preserve">дическая и моральная поддержка. </w:t>
      </w:r>
    </w:p>
    <w:p w:rsidR="003C49F9" w:rsidRPr="009B262F" w:rsidRDefault="003C49F9" w:rsidP="003C49F9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262F">
        <w:rPr>
          <w:rFonts w:ascii="Times New Roman" w:hAnsi="Times New Roman"/>
          <w:sz w:val="28"/>
          <w:szCs w:val="28"/>
        </w:rPr>
        <w:t xml:space="preserve">По мнению вожатых, наиболее удачными для детей мероприятиями можно считать: </w:t>
      </w:r>
      <w:r w:rsidRPr="00920B85">
        <w:rPr>
          <w:rFonts w:ascii="Times New Roman" w:hAnsi="Times New Roman"/>
          <w:sz w:val="28"/>
          <w:szCs w:val="28"/>
        </w:rPr>
        <w:t>«Звездный авиатор», данное мероприятие способствовало сплочению коллектива, возможности проявить свои творческие способности в различных направлениях, кроме того номера вожатых стали более кач</w:t>
      </w:r>
      <w:r w:rsidRPr="00920B85">
        <w:rPr>
          <w:rFonts w:ascii="Times New Roman" w:hAnsi="Times New Roman"/>
          <w:sz w:val="28"/>
          <w:szCs w:val="28"/>
        </w:rPr>
        <w:t>е</w:t>
      </w:r>
      <w:r w:rsidRPr="00920B85">
        <w:rPr>
          <w:rFonts w:ascii="Times New Roman" w:hAnsi="Times New Roman"/>
          <w:sz w:val="28"/>
          <w:szCs w:val="28"/>
        </w:rPr>
        <w:t>ственные и интересные. «Рок-чартер» – нестандартный формат мероприятия интересен для детей</w:t>
      </w:r>
      <w:r w:rsidR="00A42008">
        <w:rPr>
          <w:rFonts w:ascii="Times New Roman" w:hAnsi="Times New Roman"/>
          <w:sz w:val="28"/>
          <w:szCs w:val="28"/>
        </w:rPr>
        <w:t>.</w:t>
      </w:r>
      <w:r w:rsidRPr="0093444F">
        <w:rPr>
          <w:rFonts w:ascii="Times New Roman" w:hAnsi="Times New Roman"/>
          <w:sz w:val="28"/>
          <w:szCs w:val="28"/>
        </w:rPr>
        <w:t xml:space="preserve"> Все мероприятия были хорошо организованны, дети прониклись атм</w:t>
      </w:r>
      <w:r w:rsidRPr="0093444F">
        <w:rPr>
          <w:rFonts w:ascii="Times New Roman" w:hAnsi="Times New Roman"/>
          <w:sz w:val="28"/>
          <w:szCs w:val="28"/>
        </w:rPr>
        <w:t>о</w:t>
      </w:r>
      <w:r w:rsidRPr="0093444F">
        <w:rPr>
          <w:rFonts w:ascii="Times New Roman" w:hAnsi="Times New Roman"/>
          <w:sz w:val="28"/>
          <w:szCs w:val="28"/>
        </w:rPr>
        <w:t>сферой данных дней.</w:t>
      </w:r>
    </w:p>
    <w:p w:rsidR="003C49F9" w:rsidRPr="00A9449E" w:rsidRDefault="003C49F9" w:rsidP="003C49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49E">
        <w:rPr>
          <w:rFonts w:ascii="Times New Roman" w:hAnsi="Times New Roman"/>
          <w:sz w:val="28"/>
          <w:szCs w:val="28"/>
        </w:rPr>
        <w:t>По мнению детей, смена «</w:t>
      </w:r>
      <w:r>
        <w:rPr>
          <w:rFonts w:ascii="Times New Roman" w:hAnsi="Times New Roman"/>
          <w:sz w:val="28"/>
          <w:szCs w:val="28"/>
        </w:rPr>
        <w:t>За семью печатями</w:t>
      </w:r>
      <w:r w:rsidRPr="00A9449E">
        <w:rPr>
          <w:rFonts w:ascii="Times New Roman" w:hAnsi="Times New Roman"/>
          <w:sz w:val="28"/>
          <w:szCs w:val="28"/>
        </w:rPr>
        <w:t>» прошла успешно. Ка</w:t>
      </w:r>
      <w:r w:rsidRPr="00A9449E">
        <w:rPr>
          <w:rFonts w:ascii="Times New Roman" w:hAnsi="Times New Roman"/>
          <w:sz w:val="28"/>
          <w:szCs w:val="28"/>
        </w:rPr>
        <w:t>ж</w:t>
      </w:r>
      <w:r w:rsidRPr="00A9449E">
        <w:rPr>
          <w:rFonts w:ascii="Times New Roman" w:hAnsi="Times New Roman"/>
          <w:sz w:val="28"/>
          <w:szCs w:val="28"/>
        </w:rPr>
        <w:t>дый получил от смены то, что хотел: научиться новым направлениям во вр</w:t>
      </w:r>
      <w:r w:rsidRPr="00A9449E">
        <w:rPr>
          <w:rFonts w:ascii="Times New Roman" w:hAnsi="Times New Roman"/>
          <w:sz w:val="28"/>
          <w:szCs w:val="28"/>
        </w:rPr>
        <w:t>е</w:t>
      </w:r>
      <w:r w:rsidRPr="00A9449E">
        <w:rPr>
          <w:rFonts w:ascii="Times New Roman" w:hAnsi="Times New Roman"/>
          <w:sz w:val="28"/>
          <w:szCs w:val="28"/>
        </w:rPr>
        <w:t xml:space="preserve">мя локаций и профильных занятий, закрепить имеющиеся знания, обменяться опытом, найти новых друзей. </w:t>
      </w:r>
      <w:r w:rsidRPr="005358E5">
        <w:rPr>
          <w:rFonts w:ascii="Times New Roman" w:hAnsi="Times New Roman"/>
          <w:sz w:val="28"/>
          <w:szCs w:val="28"/>
        </w:rPr>
        <w:t xml:space="preserve">Ребятам было интересно </w:t>
      </w:r>
      <w:proofErr w:type="gramStart"/>
      <w:r w:rsidRPr="005358E5">
        <w:rPr>
          <w:rFonts w:ascii="Times New Roman" w:hAnsi="Times New Roman"/>
          <w:sz w:val="28"/>
          <w:szCs w:val="28"/>
        </w:rPr>
        <w:t>стать</w:t>
      </w:r>
      <w:proofErr w:type="gramEnd"/>
      <w:r w:rsidRPr="005358E5">
        <w:rPr>
          <w:rFonts w:ascii="Times New Roman" w:hAnsi="Times New Roman"/>
          <w:sz w:val="28"/>
          <w:szCs w:val="28"/>
        </w:rPr>
        <w:t xml:space="preserve"> участниками м</w:t>
      </w:r>
      <w:r w:rsidRPr="005358E5">
        <w:rPr>
          <w:rFonts w:ascii="Times New Roman" w:hAnsi="Times New Roman"/>
          <w:sz w:val="28"/>
          <w:szCs w:val="28"/>
        </w:rPr>
        <w:t>е</w:t>
      </w:r>
      <w:r w:rsidRPr="005358E5">
        <w:rPr>
          <w:rFonts w:ascii="Times New Roman" w:hAnsi="Times New Roman"/>
          <w:sz w:val="28"/>
          <w:szCs w:val="28"/>
        </w:rPr>
        <w:t>роприятий, показав все свои умения и навыки, сыграть известнейшие ша</w:t>
      </w:r>
      <w:r w:rsidRPr="005358E5">
        <w:rPr>
          <w:rFonts w:ascii="Times New Roman" w:hAnsi="Times New Roman"/>
          <w:sz w:val="28"/>
          <w:szCs w:val="28"/>
        </w:rPr>
        <w:t>х</w:t>
      </w:r>
      <w:r w:rsidRPr="005358E5">
        <w:rPr>
          <w:rFonts w:ascii="Times New Roman" w:hAnsi="Times New Roman"/>
          <w:sz w:val="28"/>
          <w:szCs w:val="28"/>
        </w:rPr>
        <w:lastRenderedPageBreak/>
        <w:t>матные партии, а также узнать интересные факты об истории Хабаровского края. Большинство участников сказали, что хотели бы приехать сюда еще раз и именно на эту смену.</w:t>
      </w:r>
      <w:r w:rsidRPr="00A9449E">
        <w:rPr>
          <w:rFonts w:ascii="Times New Roman" w:hAnsi="Times New Roman"/>
          <w:sz w:val="28"/>
          <w:szCs w:val="28"/>
        </w:rPr>
        <w:t xml:space="preserve"> </w:t>
      </w:r>
    </w:p>
    <w:p w:rsidR="003C49F9" w:rsidRDefault="003C49F9" w:rsidP="003C49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Стоит отметить важность взаимодействия всего контингента, работ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ющего над реализацией смены, оказания содействия и вовлеченность в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цесс при создании единого целого для детей. Такой командный дух очень я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ко прослеживался на протяжении реализации всей программы, что 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ствовало достижению положительных результатов.  </w:t>
      </w:r>
    </w:p>
    <w:p w:rsidR="009B023B" w:rsidRDefault="009B023B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0288D" w:rsidRDefault="0000288D" w:rsidP="00A4200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771E9" w:rsidRPr="00550CF0" w:rsidRDefault="00C87D1A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D93E10" w:rsidRPr="00550CF0">
        <w:rPr>
          <w:rFonts w:ascii="Times New Roman" w:hAnsi="Times New Roman"/>
          <w:b/>
          <w:sz w:val="28"/>
          <w:szCs w:val="28"/>
        </w:rPr>
        <w:t>. Роль специалистов в реализации программы</w:t>
      </w:r>
    </w:p>
    <w:p w:rsidR="004E6F1D" w:rsidRPr="00550CF0" w:rsidRDefault="004E6F1D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Реализация программы осуществлялась в автономном режиме стру</w:t>
      </w:r>
      <w:r w:rsidRPr="00550CF0">
        <w:rPr>
          <w:rFonts w:ascii="Times New Roman" w:hAnsi="Times New Roman"/>
          <w:sz w:val="28"/>
          <w:szCs w:val="28"/>
        </w:rPr>
        <w:t>к</w:t>
      </w:r>
      <w:r w:rsidRPr="00550CF0">
        <w:rPr>
          <w:rFonts w:ascii="Times New Roman" w:hAnsi="Times New Roman"/>
          <w:sz w:val="28"/>
          <w:szCs w:val="28"/>
        </w:rPr>
        <w:t>турными подразделениями комплекса. В кадровый состав программы вход</w:t>
      </w:r>
      <w:r w:rsidRPr="00550CF0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>ли:</w:t>
      </w:r>
    </w:p>
    <w:p w:rsidR="004E6F1D" w:rsidRDefault="004E6F1D" w:rsidP="00DE3085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руководитель краевой профильно</w:t>
      </w:r>
      <w:r w:rsidR="00D93E10" w:rsidRPr="00550CF0">
        <w:rPr>
          <w:rFonts w:ascii="Times New Roman" w:hAnsi="Times New Roman"/>
          <w:sz w:val="28"/>
          <w:szCs w:val="28"/>
        </w:rPr>
        <w:t>й смены (</w:t>
      </w:r>
      <w:r w:rsidR="00C87D1A">
        <w:rPr>
          <w:rFonts w:ascii="Times New Roman" w:hAnsi="Times New Roman"/>
          <w:sz w:val="28"/>
          <w:szCs w:val="28"/>
        </w:rPr>
        <w:t xml:space="preserve">1 </w:t>
      </w:r>
      <w:r w:rsidRPr="00550CF0">
        <w:rPr>
          <w:rFonts w:ascii="Times New Roman" w:hAnsi="Times New Roman"/>
          <w:sz w:val="28"/>
          <w:szCs w:val="28"/>
        </w:rPr>
        <w:t>человек);</w:t>
      </w:r>
    </w:p>
    <w:p w:rsidR="009C266C" w:rsidRPr="00550CF0" w:rsidRDefault="009C266C" w:rsidP="00DE3085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педагогического отряда (1 человек);</w:t>
      </w:r>
    </w:p>
    <w:p w:rsidR="009C266C" w:rsidRPr="009C266C" w:rsidRDefault="00CB76B0" w:rsidP="009C266C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вожатые</w:t>
      </w:r>
      <w:r w:rsidR="004E6F1D" w:rsidRPr="00550CF0">
        <w:rPr>
          <w:rFonts w:ascii="Times New Roman" w:hAnsi="Times New Roman"/>
          <w:sz w:val="28"/>
          <w:szCs w:val="28"/>
        </w:rPr>
        <w:t xml:space="preserve"> педагогического отряда (</w:t>
      </w:r>
      <w:r w:rsidR="00C87D1A">
        <w:rPr>
          <w:rFonts w:ascii="Times New Roman" w:hAnsi="Times New Roman"/>
          <w:sz w:val="28"/>
          <w:szCs w:val="28"/>
        </w:rPr>
        <w:t>1</w:t>
      </w:r>
      <w:r w:rsidR="004E6F1D" w:rsidRPr="00550C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E6F1D" w:rsidRPr="00550CF0">
        <w:rPr>
          <w:rFonts w:ascii="Times New Roman" w:hAnsi="Times New Roman"/>
          <w:sz w:val="28"/>
          <w:szCs w:val="28"/>
        </w:rPr>
        <w:t>старши</w:t>
      </w:r>
      <w:r w:rsidR="00C87D1A">
        <w:rPr>
          <w:rFonts w:ascii="Times New Roman" w:hAnsi="Times New Roman"/>
          <w:sz w:val="28"/>
          <w:szCs w:val="28"/>
        </w:rPr>
        <w:t>й</w:t>
      </w:r>
      <w:proofErr w:type="gramEnd"/>
      <w:r w:rsidR="004E6F1D" w:rsidRPr="00550CF0">
        <w:rPr>
          <w:rFonts w:ascii="Times New Roman" w:hAnsi="Times New Roman"/>
          <w:sz w:val="28"/>
          <w:szCs w:val="28"/>
        </w:rPr>
        <w:t xml:space="preserve">, </w:t>
      </w:r>
      <w:r w:rsidR="009C266C">
        <w:rPr>
          <w:rFonts w:ascii="Times New Roman" w:hAnsi="Times New Roman"/>
          <w:sz w:val="28"/>
          <w:szCs w:val="28"/>
        </w:rPr>
        <w:t>8</w:t>
      </w:r>
      <w:r w:rsidR="004E6F1D" w:rsidRPr="00550CF0">
        <w:rPr>
          <w:rFonts w:ascii="Times New Roman" w:hAnsi="Times New Roman"/>
          <w:sz w:val="28"/>
          <w:szCs w:val="28"/>
        </w:rPr>
        <w:t xml:space="preserve"> дневных, </w:t>
      </w:r>
      <w:r w:rsidR="009C266C">
        <w:rPr>
          <w:rFonts w:ascii="Times New Roman" w:hAnsi="Times New Roman"/>
          <w:sz w:val="28"/>
          <w:szCs w:val="28"/>
        </w:rPr>
        <w:t>2</w:t>
      </w:r>
      <w:r w:rsidR="00C87D1A">
        <w:rPr>
          <w:rFonts w:ascii="Times New Roman" w:hAnsi="Times New Roman"/>
          <w:sz w:val="28"/>
          <w:szCs w:val="28"/>
        </w:rPr>
        <w:t xml:space="preserve"> но</w:t>
      </w:r>
      <w:r w:rsidR="00C87D1A">
        <w:rPr>
          <w:rFonts w:ascii="Times New Roman" w:hAnsi="Times New Roman"/>
          <w:sz w:val="28"/>
          <w:szCs w:val="28"/>
        </w:rPr>
        <w:t>ч</w:t>
      </w:r>
      <w:r w:rsidR="00C87D1A">
        <w:rPr>
          <w:rFonts w:ascii="Times New Roman" w:hAnsi="Times New Roman"/>
          <w:sz w:val="28"/>
          <w:szCs w:val="28"/>
        </w:rPr>
        <w:t>ных</w:t>
      </w:r>
      <w:r w:rsidR="004E6F1D" w:rsidRPr="00550CF0">
        <w:rPr>
          <w:rFonts w:ascii="Times New Roman" w:hAnsi="Times New Roman"/>
          <w:sz w:val="28"/>
          <w:szCs w:val="28"/>
        </w:rPr>
        <w:t>);</w:t>
      </w:r>
    </w:p>
    <w:p w:rsidR="004E6F1D" w:rsidRPr="00550CF0" w:rsidRDefault="00CB76B0" w:rsidP="00DE3085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 отдела</w:t>
      </w:r>
      <w:r w:rsidR="004E6F1D" w:rsidRPr="00550C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образовательных программ</w:t>
      </w:r>
      <w:r w:rsidR="004E6F1D" w:rsidRPr="00550CF0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медиацентра</w:t>
      </w:r>
      <w:proofErr w:type="spellEnd"/>
      <w:r w:rsidR="004E6F1D" w:rsidRPr="00550CF0">
        <w:rPr>
          <w:rFonts w:ascii="Times New Roman" w:hAnsi="Times New Roman"/>
          <w:sz w:val="28"/>
          <w:szCs w:val="28"/>
        </w:rPr>
        <w:t>;</w:t>
      </w:r>
    </w:p>
    <w:p w:rsidR="004E6F1D" w:rsidRPr="00550CF0" w:rsidRDefault="004E6F1D" w:rsidP="00DE3085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специалисты психолого-педагог</w:t>
      </w:r>
      <w:r w:rsidR="00692502" w:rsidRPr="00550CF0">
        <w:rPr>
          <w:rFonts w:ascii="Times New Roman" w:hAnsi="Times New Roman"/>
          <w:sz w:val="28"/>
          <w:szCs w:val="28"/>
        </w:rPr>
        <w:t>ической службы (</w:t>
      </w:r>
      <w:r w:rsidR="00CB76B0">
        <w:rPr>
          <w:rFonts w:ascii="Times New Roman" w:hAnsi="Times New Roman"/>
          <w:sz w:val="28"/>
          <w:szCs w:val="28"/>
        </w:rPr>
        <w:t>3</w:t>
      </w:r>
      <w:r w:rsidRPr="00550CF0">
        <w:rPr>
          <w:rFonts w:ascii="Times New Roman" w:hAnsi="Times New Roman"/>
          <w:sz w:val="28"/>
          <w:szCs w:val="28"/>
        </w:rPr>
        <w:t xml:space="preserve"> человек</w:t>
      </w:r>
      <w:r w:rsidR="00692502" w:rsidRPr="00550CF0">
        <w:rPr>
          <w:rFonts w:ascii="Times New Roman" w:hAnsi="Times New Roman"/>
          <w:sz w:val="28"/>
          <w:szCs w:val="28"/>
        </w:rPr>
        <w:t>а</w:t>
      </w:r>
      <w:r w:rsidRPr="00550CF0">
        <w:rPr>
          <w:rFonts w:ascii="Times New Roman" w:hAnsi="Times New Roman"/>
          <w:sz w:val="28"/>
          <w:szCs w:val="28"/>
        </w:rPr>
        <w:t>);</w:t>
      </w:r>
    </w:p>
    <w:p w:rsidR="00302A99" w:rsidRPr="00550CF0" w:rsidRDefault="004E6F1D" w:rsidP="00C87D1A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специалисты отдела культурно-досуговой и спортивной работы:</w:t>
      </w:r>
      <w:r w:rsidR="00692502" w:rsidRPr="00550CF0">
        <w:rPr>
          <w:rFonts w:ascii="Times New Roman" w:hAnsi="Times New Roman"/>
          <w:sz w:val="28"/>
          <w:szCs w:val="28"/>
        </w:rPr>
        <w:t xml:space="preserve"> </w:t>
      </w:r>
      <w:r w:rsidR="00302A99" w:rsidRPr="00550CF0">
        <w:rPr>
          <w:rFonts w:ascii="Times New Roman" w:hAnsi="Times New Roman"/>
          <w:sz w:val="28"/>
          <w:szCs w:val="28"/>
        </w:rPr>
        <w:t>художественный руководитель (1 человек), тренер-преподаватель (1 чел</w:t>
      </w:r>
      <w:r w:rsidR="00302A99" w:rsidRPr="00550CF0">
        <w:rPr>
          <w:rFonts w:ascii="Times New Roman" w:hAnsi="Times New Roman"/>
          <w:sz w:val="28"/>
          <w:szCs w:val="28"/>
        </w:rPr>
        <w:t>о</w:t>
      </w:r>
      <w:r w:rsidR="00302A99" w:rsidRPr="00550CF0">
        <w:rPr>
          <w:rFonts w:ascii="Times New Roman" w:hAnsi="Times New Roman"/>
          <w:sz w:val="28"/>
          <w:szCs w:val="28"/>
        </w:rPr>
        <w:t>век)</w:t>
      </w:r>
      <w:r w:rsidR="00CB76B0">
        <w:rPr>
          <w:rFonts w:ascii="Times New Roman" w:hAnsi="Times New Roman"/>
          <w:sz w:val="28"/>
          <w:szCs w:val="28"/>
        </w:rPr>
        <w:t>, звукорежиссер (1 человек)</w:t>
      </w:r>
      <w:r w:rsidR="00302A99" w:rsidRPr="00550CF0">
        <w:rPr>
          <w:rFonts w:ascii="Times New Roman" w:hAnsi="Times New Roman"/>
          <w:sz w:val="28"/>
          <w:szCs w:val="28"/>
        </w:rPr>
        <w:t>;</w:t>
      </w:r>
    </w:p>
    <w:p w:rsidR="00302A99" w:rsidRPr="00550CF0" w:rsidRDefault="00302A99" w:rsidP="00C87D1A">
      <w:pPr>
        <w:pStyle w:val="a7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специалисты образовательного процесса: педагог</w:t>
      </w:r>
      <w:r w:rsidR="002E7027" w:rsidRPr="00550CF0">
        <w:rPr>
          <w:rFonts w:ascii="Times New Roman" w:hAnsi="Times New Roman"/>
          <w:sz w:val="28"/>
          <w:szCs w:val="28"/>
        </w:rPr>
        <w:t>и дополнител</w:t>
      </w:r>
      <w:r w:rsidR="002E7027" w:rsidRPr="00550CF0">
        <w:rPr>
          <w:rFonts w:ascii="Times New Roman" w:hAnsi="Times New Roman"/>
          <w:sz w:val="28"/>
          <w:szCs w:val="28"/>
        </w:rPr>
        <w:t>ь</w:t>
      </w:r>
      <w:r w:rsidR="002E7027" w:rsidRPr="00550CF0">
        <w:rPr>
          <w:rFonts w:ascii="Times New Roman" w:hAnsi="Times New Roman"/>
          <w:sz w:val="28"/>
          <w:szCs w:val="28"/>
        </w:rPr>
        <w:t>ного образо</w:t>
      </w:r>
      <w:r w:rsidR="00C87D1A">
        <w:rPr>
          <w:rFonts w:ascii="Times New Roman" w:hAnsi="Times New Roman"/>
          <w:sz w:val="28"/>
          <w:szCs w:val="28"/>
        </w:rPr>
        <w:t>вания (1</w:t>
      </w:r>
      <w:r w:rsidR="00CB76B0">
        <w:rPr>
          <w:rFonts w:ascii="Times New Roman" w:hAnsi="Times New Roman"/>
          <w:sz w:val="28"/>
          <w:szCs w:val="28"/>
        </w:rPr>
        <w:t>3</w:t>
      </w:r>
      <w:r w:rsidRPr="00550CF0">
        <w:rPr>
          <w:rFonts w:ascii="Times New Roman" w:hAnsi="Times New Roman"/>
          <w:sz w:val="28"/>
          <w:szCs w:val="28"/>
        </w:rPr>
        <w:t xml:space="preserve"> человек)</w:t>
      </w:r>
      <w:r w:rsidR="002E7027" w:rsidRPr="00550CF0">
        <w:rPr>
          <w:rFonts w:ascii="Times New Roman" w:hAnsi="Times New Roman"/>
          <w:sz w:val="28"/>
          <w:szCs w:val="28"/>
        </w:rPr>
        <w:t>.</w:t>
      </w:r>
    </w:p>
    <w:p w:rsidR="00302A99" w:rsidRPr="00550CF0" w:rsidRDefault="00302A99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E6F1D" w:rsidRPr="00550CF0" w:rsidRDefault="00692502" w:rsidP="00DE308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50CF0">
        <w:rPr>
          <w:rFonts w:ascii="Times New Roman" w:hAnsi="Times New Roman"/>
          <w:b/>
          <w:sz w:val="28"/>
          <w:szCs w:val="28"/>
        </w:rPr>
        <w:t>8. Общие выводы и размышления</w:t>
      </w:r>
    </w:p>
    <w:p w:rsidR="00FA02D8" w:rsidRPr="00550CF0" w:rsidRDefault="002D045E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На основе данных социального мониторинга, психологического тест</w:t>
      </w:r>
      <w:r w:rsidRPr="00550CF0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 xml:space="preserve">рования, анализа </w:t>
      </w:r>
      <w:r w:rsidR="00B52D1F">
        <w:rPr>
          <w:rFonts w:ascii="Times New Roman" w:hAnsi="Times New Roman"/>
          <w:sz w:val="28"/>
          <w:szCs w:val="28"/>
        </w:rPr>
        <w:t>журналов программ</w:t>
      </w:r>
      <w:r w:rsidR="00302A99" w:rsidRPr="00550CF0"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 w:rsidRPr="00550CF0">
        <w:rPr>
          <w:rFonts w:ascii="Times New Roman" w:hAnsi="Times New Roman"/>
          <w:sz w:val="28"/>
          <w:szCs w:val="28"/>
        </w:rPr>
        <w:t>и анал</w:t>
      </w:r>
      <w:r w:rsidRPr="00550CF0">
        <w:rPr>
          <w:rFonts w:ascii="Times New Roman" w:hAnsi="Times New Roman"/>
          <w:sz w:val="28"/>
          <w:szCs w:val="28"/>
        </w:rPr>
        <w:t>и</w:t>
      </w:r>
      <w:r w:rsidRPr="00550CF0">
        <w:rPr>
          <w:rFonts w:ascii="Times New Roman" w:hAnsi="Times New Roman"/>
          <w:sz w:val="28"/>
          <w:szCs w:val="28"/>
        </w:rPr>
        <w:t>за педагогических дневников можно сказать, что цель программы была</w:t>
      </w:r>
      <w:r w:rsidR="00302A99" w:rsidRPr="00550CF0">
        <w:rPr>
          <w:rFonts w:ascii="Times New Roman" w:hAnsi="Times New Roman"/>
          <w:sz w:val="28"/>
          <w:szCs w:val="28"/>
        </w:rPr>
        <w:t xml:space="preserve"> по</w:t>
      </w:r>
      <w:r w:rsidR="00302A99" w:rsidRPr="00550CF0">
        <w:rPr>
          <w:rFonts w:ascii="Times New Roman" w:hAnsi="Times New Roman"/>
          <w:sz w:val="28"/>
          <w:szCs w:val="28"/>
        </w:rPr>
        <w:t>л</w:t>
      </w:r>
      <w:r w:rsidR="00302A99" w:rsidRPr="00550CF0">
        <w:rPr>
          <w:rFonts w:ascii="Times New Roman" w:hAnsi="Times New Roman"/>
          <w:sz w:val="28"/>
          <w:szCs w:val="28"/>
        </w:rPr>
        <w:lastRenderedPageBreak/>
        <w:t>ностью</w:t>
      </w:r>
      <w:r w:rsidRPr="00550CF0">
        <w:rPr>
          <w:rFonts w:ascii="Times New Roman" w:hAnsi="Times New Roman"/>
          <w:sz w:val="28"/>
          <w:szCs w:val="28"/>
        </w:rPr>
        <w:t xml:space="preserve"> достиг</w:t>
      </w:r>
      <w:r w:rsidR="002261FE" w:rsidRPr="00550CF0">
        <w:rPr>
          <w:rFonts w:ascii="Times New Roman" w:hAnsi="Times New Roman"/>
          <w:sz w:val="28"/>
          <w:szCs w:val="28"/>
        </w:rPr>
        <w:t xml:space="preserve">нута. </w:t>
      </w:r>
      <w:r w:rsidR="00F27EE3" w:rsidRPr="00550CF0">
        <w:rPr>
          <w:rFonts w:ascii="Times New Roman" w:hAnsi="Times New Roman"/>
          <w:sz w:val="28"/>
          <w:szCs w:val="28"/>
        </w:rPr>
        <w:t xml:space="preserve">Удалось создать условия для приобретения детьми </w:t>
      </w:r>
      <w:r w:rsidR="00D40568">
        <w:rPr>
          <w:rFonts w:ascii="Times New Roman" w:hAnsi="Times New Roman"/>
          <w:sz w:val="28"/>
          <w:szCs w:val="28"/>
        </w:rPr>
        <w:t>зн</w:t>
      </w:r>
      <w:r w:rsidR="00D40568">
        <w:rPr>
          <w:rFonts w:ascii="Times New Roman" w:hAnsi="Times New Roman"/>
          <w:sz w:val="28"/>
          <w:szCs w:val="28"/>
        </w:rPr>
        <w:t>а</w:t>
      </w:r>
      <w:r w:rsidR="00D40568">
        <w:rPr>
          <w:rFonts w:ascii="Times New Roman" w:hAnsi="Times New Roman"/>
          <w:sz w:val="28"/>
          <w:szCs w:val="28"/>
        </w:rPr>
        <w:t>ний об истории Хабаровского края.</w:t>
      </w:r>
    </w:p>
    <w:p w:rsidR="00F27EE3" w:rsidRPr="00550CF0" w:rsidRDefault="00F27EE3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Личностные изменения воспитанников:</w:t>
      </w:r>
    </w:p>
    <w:p w:rsidR="00F27EE3" w:rsidRPr="00550CF0" w:rsidRDefault="00F27EE3" w:rsidP="00DE3085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повышение образовательного уровня на основе полученных зн</w:t>
      </w:r>
      <w:r w:rsidRPr="00550CF0">
        <w:rPr>
          <w:rFonts w:ascii="Times New Roman" w:hAnsi="Times New Roman"/>
          <w:sz w:val="28"/>
          <w:szCs w:val="28"/>
        </w:rPr>
        <w:t>а</w:t>
      </w:r>
      <w:r w:rsidRPr="00550CF0">
        <w:rPr>
          <w:rFonts w:ascii="Times New Roman" w:hAnsi="Times New Roman"/>
          <w:sz w:val="28"/>
          <w:szCs w:val="28"/>
        </w:rPr>
        <w:t>ний;</w:t>
      </w:r>
    </w:p>
    <w:p w:rsidR="00F27EE3" w:rsidRPr="00550CF0" w:rsidRDefault="00F27EE3" w:rsidP="00DE3085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приобретен</w:t>
      </w:r>
      <w:r w:rsidR="00D40568">
        <w:rPr>
          <w:rFonts w:ascii="Times New Roman" w:hAnsi="Times New Roman"/>
          <w:sz w:val="28"/>
          <w:szCs w:val="28"/>
        </w:rPr>
        <w:t>ие знаний, умений и навыков на локациях сюжетно-ролевой игры «Аэропорт «Звездный»</w:t>
      </w:r>
      <w:r w:rsidRPr="00550CF0">
        <w:rPr>
          <w:rFonts w:ascii="Times New Roman" w:hAnsi="Times New Roman"/>
          <w:sz w:val="28"/>
          <w:szCs w:val="28"/>
        </w:rPr>
        <w:t>;</w:t>
      </w:r>
    </w:p>
    <w:p w:rsidR="00F27EE3" w:rsidRPr="00550CF0" w:rsidRDefault="00F27EE3" w:rsidP="00DE3085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повышение активности в различных видах деятельности через влияние педагогических программ (отрядные дела, огоньки);</w:t>
      </w:r>
    </w:p>
    <w:p w:rsidR="00F27EE3" w:rsidRPr="00550CF0" w:rsidRDefault="00F27EE3" w:rsidP="00DE3085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рост творческого потенциала на основе активного включения в творческую деятельность смены;</w:t>
      </w:r>
    </w:p>
    <w:p w:rsidR="00F27EE3" w:rsidRPr="00550CF0" w:rsidRDefault="00F27EE3" w:rsidP="00DE3085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приобретение коммуникативных навыков межличностных отн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>шений;</w:t>
      </w:r>
    </w:p>
    <w:p w:rsidR="00F27EE3" w:rsidRPr="00550CF0" w:rsidRDefault="00F27EE3" w:rsidP="00DE3085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повышение общего культурного уровня развития.</w:t>
      </w:r>
    </w:p>
    <w:p w:rsidR="00F27EE3" w:rsidRPr="00550CF0" w:rsidRDefault="00F27EE3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Развитие коллектива:</w:t>
      </w:r>
    </w:p>
    <w:p w:rsidR="00F27EE3" w:rsidRPr="00550CF0" w:rsidRDefault="00F27EE3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В течение смены воспитателями педагогического отряда и организат</w:t>
      </w:r>
      <w:r w:rsidRPr="00550CF0">
        <w:rPr>
          <w:rFonts w:ascii="Times New Roman" w:hAnsi="Times New Roman"/>
          <w:sz w:val="28"/>
          <w:szCs w:val="28"/>
        </w:rPr>
        <w:t>о</w:t>
      </w:r>
      <w:r w:rsidRPr="00550CF0">
        <w:rPr>
          <w:rFonts w:ascii="Times New Roman" w:hAnsi="Times New Roman"/>
          <w:sz w:val="28"/>
          <w:szCs w:val="28"/>
        </w:rPr>
        <w:t>рами программы были реализованы следующие педагогические задачи:</w:t>
      </w:r>
    </w:p>
    <w:p w:rsidR="00F27EE3" w:rsidRPr="00550CF0" w:rsidRDefault="00421E6D" w:rsidP="00DE3085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созданы</w:t>
      </w:r>
      <w:r w:rsidR="00F27EE3" w:rsidRPr="00550CF0">
        <w:rPr>
          <w:rFonts w:ascii="Times New Roman" w:hAnsi="Times New Roman"/>
          <w:sz w:val="28"/>
          <w:szCs w:val="28"/>
        </w:rPr>
        <w:t xml:space="preserve"> условия для формирования интеллектуального, культу</w:t>
      </w:r>
      <w:r w:rsidR="00F27EE3" w:rsidRPr="00550CF0">
        <w:rPr>
          <w:rFonts w:ascii="Times New Roman" w:hAnsi="Times New Roman"/>
          <w:sz w:val="28"/>
          <w:szCs w:val="28"/>
        </w:rPr>
        <w:t>р</w:t>
      </w:r>
      <w:r w:rsidR="00F27EE3" w:rsidRPr="00550CF0">
        <w:rPr>
          <w:rFonts w:ascii="Times New Roman" w:hAnsi="Times New Roman"/>
          <w:sz w:val="28"/>
          <w:szCs w:val="28"/>
        </w:rPr>
        <w:t>ного, здорового и социально-активного потенциала участников;</w:t>
      </w:r>
    </w:p>
    <w:p w:rsidR="00F27EE3" w:rsidRPr="00550CF0" w:rsidRDefault="00DA6477" w:rsidP="00DE3085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созда</w:t>
      </w:r>
      <w:r w:rsidR="00421E6D" w:rsidRPr="00550CF0">
        <w:rPr>
          <w:rFonts w:ascii="Times New Roman" w:hAnsi="Times New Roman"/>
          <w:sz w:val="28"/>
          <w:szCs w:val="28"/>
        </w:rPr>
        <w:t>ны</w:t>
      </w:r>
      <w:r w:rsidRPr="00550CF0">
        <w:rPr>
          <w:rFonts w:ascii="Times New Roman" w:hAnsi="Times New Roman"/>
          <w:sz w:val="28"/>
          <w:szCs w:val="28"/>
        </w:rPr>
        <w:t xml:space="preserve"> условия для внутреннего сплочения в коллективе с ц</w:t>
      </w:r>
      <w:r w:rsidRPr="00550CF0">
        <w:rPr>
          <w:rFonts w:ascii="Times New Roman" w:hAnsi="Times New Roman"/>
          <w:sz w:val="28"/>
          <w:szCs w:val="28"/>
        </w:rPr>
        <w:t>е</w:t>
      </w:r>
      <w:r w:rsidRPr="00550CF0">
        <w:rPr>
          <w:rFonts w:ascii="Times New Roman" w:hAnsi="Times New Roman"/>
          <w:sz w:val="28"/>
          <w:szCs w:val="28"/>
        </w:rPr>
        <w:t>лью активизации, совершенствования, развития внутреннего потенциала каждого воспитанника;</w:t>
      </w:r>
    </w:p>
    <w:p w:rsidR="00DA6477" w:rsidRPr="00550CF0" w:rsidRDefault="00421E6D" w:rsidP="00DE3085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созданы</w:t>
      </w:r>
      <w:r w:rsidR="00DA6477" w:rsidRPr="00550CF0">
        <w:rPr>
          <w:rFonts w:ascii="Times New Roman" w:hAnsi="Times New Roman"/>
          <w:sz w:val="28"/>
          <w:szCs w:val="28"/>
        </w:rPr>
        <w:t xml:space="preserve"> условия для </w:t>
      </w:r>
      <w:r w:rsidR="00262391">
        <w:rPr>
          <w:rFonts w:ascii="Times New Roman" w:hAnsi="Times New Roman"/>
          <w:sz w:val="28"/>
          <w:szCs w:val="28"/>
        </w:rPr>
        <w:t>реализации творческого потенциала учас</w:t>
      </w:r>
      <w:r w:rsidR="00262391">
        <w:rPr>
          <w:rFonts w:ascii="Times New Roman" w:hAnsi="Times New Roman"/>
          <w:sz w:val="28"/>
          <w:szCs w:val="28"/>
        </w:rPr>
        <w:t>т</w:t>
      </w:r>
      <w:r w:rsidR="00262391">
        <w:rPr>
          <w:rFonts w:ascii="Times New Roman" w:hAnsi="Times New Roman"/>
          <w:sz w:val="28"/>
          <w:szCs w:val="28"/>
        </w:rPr>
        <w:t>ников смены</w:t>
      </w:r>
      <w:r w:rsidR="00DA6477" w:rsidRPr="00550CF0">
        <w:rPr>
          <w:rFonts w:ascii="Times New Roman" w:hAnsi="Times New Roman"/>
          <w:sz w:val="28"/>
          <w:szCs w:val="28"/>
        </w:rPr>
        <w:t>.</w:t>
      </w:r>
    </w:p>
    <w:p w:rsidR="0087197B" w:rsidRDefault="00DA6477" w:rsidP="00DE30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CF0">
        <w:rPr>
          <w:rFonts w:ascii="Times New Roman" w:hAnsi="Times New Roman"/>
          <w:sz w:val="28"/>
          <w:szCs w:val="28"/>
        </w:rPr>
        <w:t>В течение смены были проведены мероприятия, способствующие ре</w:t>
      </w:r>
      <w:r w:rsidRPr="00550CF0">
        <w:rPr>
          <w:rFonts w:ascii="Times New Roman" w:hAnsi="Times New Roman"/>
          <w:sz w:val="28"/>
          <w:szCs w:val="28"/>
        </w:rPr>
        <w:t>а</w:t>
      </w:r>
      <w:r w:rsidRPr="00550CF0">
        <w:rPr>
          <w:rFonts w:ascii="Times New Roman" w:hAnsi="Times New Roman"/>
          <w:sz w:val="28"/>
          <w:szCs w:val="28"/>
        </w:rPr>
        <w:t xml:space="preserve">лизации социально-значимой деятельности. </w:t>
      </w:r>
      <w:r w:rsidR="0028543B" w:rsidRPr="00550CF0">
        <w:rPr>
          <w:rFonts w:ascii="Times New Roman" w:hAnsi="Times New Roman"/>
          <w:sz w:val="28"/>
          <w:szCs w:val="28"/>
        </w:rPr>
        <w:t>Сюжетно-ролевая игра спосо</w:t>
      </w:r>
      <w:r w:rsidR="0028543B" w:rsidRPr="00550CF0">
        <w:rPr>
          <w:rFonts w:ascii="Times New Roman" w:hAnsi="Times New Roman"/>
          <w:sz w:val="28"/>
          <w:szCs w:val="28"/>
        </w:rPr>
        <w:t>б</w:t>
      </w:r>
      <w:r w:rsidR="0028543B" w:rsidRPr="00550CF0">
        <w:rPr>
          <w:rFonts w:ascii="Times New Roman" w:hAnsi="Times New Roman"/>
          <w:sz w:val="28"/>
          <w:szCs w:val="28"/>
        </w:rPr>
        <w:t>ствовала раскрытию творческого потенциала каждого ребенка, развитию коммуникативных способностей участников на осно</w:t>
      </w:r>
      <w:r w:rsidR="00600E88" w:rsidRPr="00550CF0">
        <w:rPr>
          <w:rFonts w:ascii="Times New Roman" w:hAnsi="Times New Roman"/>
          <w:sz w:val="28"/>
          <w:szCs w:val="28"/>
        </w:rPr>
        <w:t>ве общечеловеческих ценностей, п</w:t>
      </w:r>
      <w:r w:rsidR="0028543B" w:rsidRPr="00550CF0">
        <w:rPr>
          <w:rFonts w:ascii="Times New Roman" w:hAnsi="Times New Roman"/>
          <w:sz w:val="28"/>
          <w:szCs w:val="28"/>
        </w:rPr>
        <w:t>овышению уровня ку</w:t>
      </w:r>
      <w:r w:rsidR="0000349B" w:rsidRPr="00550CF0">
        <w:rPr>
          <w:rFonts w:ascii="Times New Roman" w:hAnsi="Times New Roman"/>
          <w:sz w:val="28"/>
          <w:szCs w:val="28"/>
        </w:rPr>
        <w:t>льтуры межличностного общения, актив</w:t>
      </w:r>
      <w:r w:rsidR="0000349B" w:rsidRPr="00550CF0">
        <w:rPr>
          <w:rFonts w:ascii="Times New Roman" w:hAnsi="Times New Roman"/>
          <w:sz w:val="28"/>
          <w:szCs w:val="28"/>
        </w:rPr>
        <w:t>и</w:t>
      </w:r>
      <w:r w:rsidR="0000349B" w:rsidRPr="00550CF0">
        <w:rPr>
          <w:rFonts w:ascii="Times New Roman" w:hAnsi="Times New Roman"/>
          <w:sz w:val="28"/>
          <w:szCs w:val="28"/>
        </w:rPr>
        <w:lastRenderedPageBreak/>
        <w:t>зации</w:t>
      </w:r>
      <w:r w:rsidR="0028543B" w:rsidRPr="00550CF0">
        <w:rPr>
          <w:rFonts w:ascii="Times New Roman" w:hAnsi="Times New Roman"/>
          <w:sz w:val="28"/>
          <w:szCs w:val="28"/>
        </w:rPr>
        <w:t xml:space="preserve"> потребностей к самопознанию и самовоспитанию. Таким образом, включение </w:t>
      </w:r>
      <w:r w:rsidR="00D77632" w:rsidRPr="00550CF0">
        <w:rPr>
          <w:rFonts w:ascii="Times New Roman" w:hAnsi="Times New Roman"/>
          <w:sz w:val="28"/>
          <w:szCs w:val="28"/>
        </w:rPr>
        <w:t>каждого участника в сюжет смены и программу смены позволило воспитанникам приобрести особые з</w:t>
      </w:r>
      <w:r w:rsidR="008B1ED1" w:rsidRPr="00550CF0">
        <w:rPr>
          <w:rFonts w:ascii="Times New Roman" w:hAnsi="Times New Roman"/>
          <w:sz w:val="28"/>
          <w:szCs w:val="28"/>
        </w:rPr>
        <w:t>нания, умения и навыки, попробо</w:t>
      </w:r>
      <w:r w:rsidR="00D77632" w:rsidRPr="00550CF0">
        <w:rPr>
          <w:rFonts w:ascii="Times New Roman" w:hAnsi="Times New Roman"/>
          <w:sz w:val="28"/>
          <w:szCs w:val="28"/>
        </w:rPr>
        <w:t>вать себя в определенной социальной роли</w:t>
      </w:r>
      <w:r w:rsidR="008B1ED1" w:rsidRPr="00550CF0">
        <w:rPr>
          <w:rFonts w:ascii="Times New Roman" w:hAnsi="Times New Roman"/>
          <w:sz w:val="28"/>
          <w:szCs w:val="28"/>
        </w:rPr>
        <w:t xml:space="preserve">. </w:t>
      </w:r>
    </w:p>
    <w:p w:rsidR="00ED122D" w:rsidRPr="00550CF0" w:rsidRDefault="00DF6DE7" w:rsidP="000627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50CF0">
        <w:rPr>
          <w:rFonts w:ascii="Times New Roman" w:hAnsi="Times New Roman"/>
          <w:sz w:val="28"/>
          <w:szCs w:val="28"/>
        </w:rPr>
        <w:t>Реализация программы представляла собой процесс, в котором напра</w:t>
      </w:r>
      <w:r w:rsidRPr="00550CF0">
        <w:rPr>
          <w:rFonts w:ascii="Times New Roman" w:hAnsi="Times New Roman"/>
          <w:sz w:val="28"/>
          <w:szCs w:val="28"/>
        </w:rPr>
        <w:t>в</w:t>
      </w:r>
      <w:r w:rsidRPr="00550CF0">
        <w:rPr>
          <w:rFonts w:ascii="Times New Roman" w:hAnsi="Times New Roman"/>
          <w:sz w:val="28"/>
          <w:szCs w:val="28"/>
        </w:rPr>
        <w:t>ленность программы сочеталась с уровнем подготовленности детей и их и</w:t>
      </w:r>
      <w:r w:rsidRPr="00550CF0">
        <w:rPr>
          <w:rFonts w:ascii="Times New Roman" w:hAnsi="Times New Roman"/>
          <w:sz w:val="28"/>
          <w:szCs w:val="28"/>
        </w:rPr>
        <w:t>н</w:t>
      </w:r>
      <w:r w:rsidRPr="00550CF0">
        <w:rPr>
          <w:rFonts w:ascii="Times New Roman" w:hAnsi="Times New Roman"/>
          <w:sz w:val="28"/>
          <w:szCs w:val="28"/>
        </w:rPr>
        <w:t>дивидуальными возрастными возможностями. Результатом стал</w:t>
      </w:r>
      <w:r w:rsidR="007A04D9" w:rsidRPr="00550CF0">
        <w:rPr>
          <w:rFonts w:ascii="Times New Roman" w:hAnsi="Times New Roman"/>
          <w:sz w:val="28"/>
          <w:szCs w:val="28"/>
        </w:rPr>
        <w:t>а успешная реализация программы и высокий уровень удовлетворенности участников,</w:t>
      </w:r>
      <w:r w:rsidRPr="00550CF0">
        <w:rPr>
          <w:rFonts w:ascii="Times New Roman" w:hAnsi="Times New Roman"/>
          <w:sz w:val="28"/>
          <w:szCs w:val="28"/>
        </w:rPr>
        <w:t xml:space="preserve"> отслеживае</w:t>
      </w:r>
      <w:r w:rsidR="007A04D9" w:rsidRPr="00550CF0">
        <w:rPr>
          <w:rFonts w:ascii="Times New Roman" w:hAnsi="Times New Roman"/>
          <w:sz w:val="28"/>
          <w:szCs w:val="28"/>
        </w:rPr>
        <w:t>мые</w:t>
      </w:r>
      <w:r w:rsidRPr="00550CF0">
        <w:rPr>
          <w:rFonts w:ascii="Times New Roman" w:hAnsi="Times New Roman"/>
          <w:sz w:val="28"/>
          <w:szCs w:val="28"/>
        </w:rPr>
        <w:t xml:space="preserve"> в системе дидактического и социального мониторингов.</w:t>
      </w:r>
    </w:p>
    <w:p w:rsidR="009B023B" w:rsidRDefault="009B023B" w:rsidP="00062715">
      <w:pPr>
        <w:pStyle w:val="3"/>
        <w:tabs>
          <w:tab w:val="left" w:pos="851"/>
          <w:tab w:val="left" w:pos="993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9B023B" w:rsidRDefault="009B023B" w:rsidP="00062715">
      <w:pPr>
        <w:pStyle w:val="3"/>
        <w:tabs>
          <w:tab w:val="left" w:pos="851"/>
          <w:tab w:val="left" w:pos="993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9B023B" w:rsidRDefault="009B023B" w:rsidP="00062715">
      <w:pPr>
        <w:pStyle w:val="3"/>
        <w:tabs>
          <w:tab w:val="left" w:pos="851"/>
          <w:tab w:val="left" w:pos="993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ED122D" w:rsidRPr="00550CF0" w:rsidRDefault="00DE7BB0" w:rsidP="00062715">
      <w:pPr>
        <w:pStyle w:val="3"/>
        <w:tabs>
          <w:tab w:val="left" w:pos="851"/>
          <w:tab w:val="left" w:pos="993"/>
        </w:tabs>
        <w:spacing w:after="0" w:line="360" w:lineRule="auto"/>
        <w:ind w:left="0"/>
        <w:jc w:val="both"/>
        <w:rPr>
          <w:sz w:val="28"/>
          <w:szCs w:val="28"/>
        </w:rPr>
      </w:pPr>
      <w:r w:rsidRPr="00550CF0">
        <w:rPr>
          <w:sz w:val="28"/>
          <w:szCs w:val="28"/>
        </w:rPr>
        <w:t xml:space="preserve">Руководитель смены                   </w:t>
      </w:r>
      <w:r w:rsidR="00062715">
        <w:rPr>
          <w:sz w:val="28"/>
          <w:szCs w:val="28"/>
        </w:rPr>
        <w:t xml:space="preserve">                            </w:t>
      </w:r>
      <w:r w:rsidRPr="00550CF0">
        <w:rPr>
          <w:sz w:val="28"/>
          <w:szCs w:val="28"/>
        </w:rPr>
        <w:t xml:space="preserve">     </w:t>
      </w:r>
      <w:r w:rsidR="00FD327C" w:rsidRPr="00550CF0">
        <w:rPr>
          <w:sz w:val="28"/>
          <w:szCs w:val="28"/>
        </w:rPr>
        <w:t xml:space="preserve">   </w:t>
      </w:r>
      <w:r w:rsidR="00062715">
        <w:rPr>
          <w:sz w:val="28"/>
          <w:szCs w:val="28"/>
        </w:rPr>
        <w:tab/>
        <w:t xml:space="preserve">            </w:t>
      </w:r>
      <w:r w:rsidR="00FD327C" w:rsidRPr="00550CF0">
        <w:rPr>
          <w:sz w:val="28"/>
          <w:szCs w:val="28"/>
        </w:rPr>
        <w:t xml:space="preserve"> </w:t>
      </w:r>
      <w:r w:rsidR="002F5755" w:rsidRPr="00550CF0">
        <w:rPr>
          <w:sz w:val="28"/>
          <w:szCs w:val="28"/>
        </w:rPr>
        <w:t>Зиброва М.В.</w:t>
      </w:r>
    </w:p>
    <w:sectPr w:rsidR="00ED122D" w:rsidRPr="00550CF0" w:rsidSect="00062715">
      <w:footerReference w:type="even" r:id="rId9"/>
      <w:footerReference w:type="default" r:id="rId10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BA" w:rsidRDefault="005251BA">
      <w:r>
        <w:separator/>
      </w:r>
    </w:p>
  </w:endnote>
  <w:endnote w:type="continuationSeparator" w:id="0">
    <w:p w:rsidR="005251BA" w:rsidRDefault="0052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57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BA" w:rsidRDefault="005251BA" w:rsidP="00F84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1BA" w:rsidRDefault="005251BA" w:rsidP="00E901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BA" w:rsidRDefault="005251BA" w:rsidP="00F84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2008">
      <w:rPr>
        <w:rStyle w:val="a5"/>
        <w:noProof/>
      </w:rPr>
      <w:t>16</w:t>
    </w:r>
    <w:r>
      <w:rPr>
        <w:rStyle w:val="a5"/>
      </w:rPr>
      <w:fldChar w:fldCharType="end"/>
    </w:r>
  </w:p>
  <w:p w:rsidR="005251BA" w:rsidRDefault="005251BA" w:rsidP="00E9016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BA" w:rsidRDefault="005251BA">
      <w:r>
        <w:separator/>
      </w:r>
    </w:p>
  </w:footnote>
  <w:footnote w:type="continuationSeparator" w:id="0">
    <w:p w:rsidR="005251BA" w:rsidRDefault="00525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2971A3B"/>
    <w:multiLevelType w:val="hybridMultilevel"/>
    <w:tmpl w:val="DB3052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AE065A"/>
    <w:multiLevelType w:val="hybridMultilevel"/>
    <w:tmpl w:val="9E5A6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2E06C8D"/>
    <w:multiLevelType w:val="multilevel"/>
    <w:tmpl w:val="0D0AB14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7">
    <w:nsid w:val="03A86CF4"/>
    <w:multiLevelType w:val="hybridMultilevel"/>
    <w:tmpl w:val="44DAE716"/>
    <w:lvl w:ilvl="0" w:tplc="49C801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57A3CEB"/>
    <w:multiLevelType w:val="hybridMultilevel"/>
    <w:tmpl w:val="76AE4F5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A7E2948"/>
    <w:multiLevelType w:val="hybridMultilevel"/>
    <w:tmpl w:val="2CCAB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3E291D"/>
    <w:multiLevelType w:val="multilevel"/>
    <w:tmpl w:val="E4C4D03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10D56AC2"/>
    <w:multiLevelType w:val="hybridMultilevel"/>
    <w:tmpl w:val="3B20AD8C"/>
    <w:lvl w:ilvl="0" w:tplc="188299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0E4346A"/>
    <w:multiLevelType w:val="hybridMultilevel"/>
    <w:tmpl w:val="517EAFC2"/>
    <w:lvl w:ilvl="0" w:tplc="F138AE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1D25F2B"/>
    <w:multiLevelType w:val="multilevel"/>
    <w:tmpl w:val="91FE5B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74D0A03"/>
    <w:multiLevelType w:val="hybridMultilevel"/>
    <w:tmpl w:val="A94650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177179B9"/>
    <w:multiLevelType w:val="hybridMultilevel"/>
    <w:tmpl w:val="0BE6EE16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>
    <w:nsid w:val="201E5A3C"/>
    <w:multiLevelType w:val="hybridMultilevel"/>
    <w:tmpl w:val="0624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6B16D7"/>
    <w:multiLevelType w:val="hybridMultilevel"/>
    <w:tmpl w:val="E56E2E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41D219A"/>
    <w:multiLevelType w:val="hybridMultilevel"/>
    <w:tmpl w:val="8FB0D2F8"/>
    <w:lvl w:ilvl="0" w:tplc="7C54318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F21BD"/>
    <w:multiLevelType w:val="hybridMultilevel"/>
    <w:tmpl w:val="B344A48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B800C8F"/>
    <w:multiLevelType w:val="hybridMultilevel"/>
    <w:tmpl w:val="DCF07538"/>
    <w:lvl w:ilvl="0" w:tplc="F740E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F72610C"/>
    <w:multiLevelType w:val="hybridMultilevel"/>
    <w:tmpl w:val="86F600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A731DC8"/>
    <w:multiLevelType w:val="hybridMultilevel"/>
    <w:tmpl w:val="1788451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63DDF"/>
    <w:multiLevelType w:val="hybridMultilevel"/>
    <w:tmpl w:val="808E4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32048"/>
    <w:multiLevelType w:val="hybridMultilevel"/>
    <w:tmpl w:val="3064CD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F53FAD"/>
    <w:multiLevelType w:val="hybridMultilevel"/>
    <w:tmpl w:val="FC06256E"/>
    <w:lvl w:ilvl="0" w:tplc="20AE3D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D75F6"/>
    <w:multiLevelType w:val="hybridMultilevel"/>
    <w:tmpl w:val="999EC368"/>
    <w:lvl w:ilvl="0" w:tplc="8048CD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BD6D12"/>
    <w:multiLevelType w:val="multilevel"/>
    <w:tmpl w:val="4A34109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>
    <w:nsid w:val="4E5A16DC"/>
    <w:multiLevelType w:val="multilevel"/>
    <w:tmpl w:val="484CF38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>
    <w:nsid w:val="4F054979"/>
    <w:multiLevelType w:val="multilevel"/>
    <w:tmpl w:val="DA7699D0"/>
    <w:lvl w:ilvl="0">
      <w:start w:val="1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hint="default"/>
      </w:rPr>
    </w:lvl>
  </w:abstractNum>
  <w:abstractNum w:abstractNumId="30">
    <w:nsid w:val="54C43440"/>
    <w:multiLevelType w:val="hybridMultilevel"/>
    <w:tmpl w:val="6FE650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A6F14"/>
    <w:multiLevelType w:val="multilevel"/>
    <w:tmpl w:val="9D5686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2">
    <w:nsid w:val="625B7AAC"/>
    <w:multiLevelType w:val="hybridMultilevel"/>
    <w:tmpl w:val="3064CD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EF2EB6"/>
    <w:multiLevelType w:val="hybridMultilevel"/>
    <w:tmpl w:val="6EDC82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E214589"/>
    <w:multiLevelType w:val="hybridMultilevel"/>
    <w:tmpl w:val="9CECA3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5AD32E0"/>
    <w:multiLevelType w:val="hybridMultilevel"/>
    <w:tmpl w:val="EA869E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153BCC"/>
    <w:multiLevelType w:val="hybridMultilevel"/>
    <w:tmpl w:val="69B0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5134CE"/>
    <w:multiLevelType w:val="hybridMultilevel"/>
    <w:tmpl w:val="DC401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36"/>
  </w:num>
  <w:num w:numId="5">
    <w:abstractNumId w:val="37"/>
  </w:num>
  <w:num w:numId="6">
    <w:abstractNumId w:val="33"/>
  </w:num>
  <w:num w:numId="7">
    <w:abstractNumId w:val="14"/>
  </w:num>
  <w:num w:numId="8">
    <w:abstractNumId w:val="8"/>
  </w:num>
  <w:num w:numId="9">
    <w:abstractNumId w:val="31"/>
  </w:num>
  <w:num w:numId="10">
    <w:abstractNumId w:val="16"/>
  </w:num>
  <w:num w:numId="11">
    <w:abstractNumId w:val="18"/>
  </w:num>
  <w:num w:numId="12">
    <w:abstractNumId w:val="2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28"/>
  </w:num>
  <w:num w:numId="18">
    <w:abstractNumId w:val="6"/>
  </w:num>
  <w:num w:numId="19">
    <w:abstractNumId w:val="29"/>
  </w:num>
  <w:num w:numId="20">
    <w:abstractNumId w:val="2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1"/>
  </w:num>
  <w:num w:numId="29">
    <w:abstractNumId w:val="34"/>
  </w:num>
  <w:num w:numId="30">
    <w:abstractNumId w:val="10"/>
  </w:num>
  <w:num w:numId="31">
    <w:abstractNumId w:val="30"/>
  </w:num>
  <w:num w:numId="32">
    <w:abstractNumId w:val="25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4"/>
  </w:num>
  <w:num w:numId="36">
    <w:abstractNumId w:val="12"/>
  </w:num>
  <w:num w:numId="37">
    <w:abstractNumId w:val="4"/>
  </w:num>
  <w:num w:numId="38">
    <w:abstractNumId w:val="5"/>
  </w:num>
  <w:num w:numId="39">
    <w:abstractNumId w:val="23"/>
  </w:num>
  <w:num w:numId="4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90"/>
    <w:rsid w:val="0000288D"/>
    <w:rsid w:val="0000349B"/>
    <w:rsid w:val="00023539"/>
    <w:rsid w:val="0002535E"/>
    <w:rsid w:val="00032720"/>
    <w:rsid w:val="000377F2"/>
    <w:rsid w:val="000433F9"/>
    <w:rsid w:val="000436D0"/>
    <w:rsid w:val="000445C3"/>
    <w:rsid w:val="000449CA"/>
    <w:rsid w:val="00046E28"/>
    <w:rsid w:val="000524B0"/>
    <w:rsid w:val="00062715"/>
    <w:rsid w:val="00072E88"/>
    <w:rsid w:val="000758D5"/>
    <w:rsid w:val="000A36E8"/>
    <w:rsid w:val="000A6312"/>
    <w:rsid w:val="000B38B6"/>
    <w:rsid w:val="000B3CA1"/>
    <w:rsid w:val="000B4AE9"/>
    <w:rsid w:val="000D0928"/>
    <w:rsid w:val="000D518F"/>
    <w:rsid w:val="000D53A3"/>
    <w:rsid w:val="000F059A"/>
    <w:rsid w:val="000F66A4"/>
    <w:rsid w:val="000F7E13"/>
    <w:rsid w:val="00102EB4"/>
    <w:rsid w:val="0010760E"/>
    <w:rsid w:val="00115784"/>
    <w:rsid w:val="0012128D"/>
    <w:rsid w:val="00123F98"/>
    <w:rsid w:val="00137699"/>
    <w:rsid w:val="001447D5"/>
    <w:rsid w:val="00150E9C"/>
    <w:rsid w:val="001569BD"/>
    <w:rsid w:val="00173A81"/>
    <w:rsid w:val="001939CD"/>
    <w:rsid w:val="00195086"/>
    <w:rsid w:val="00197504"/>
    <w:rsid w:val="0019797E"/>
    <w:rsid w:val="001A0F1C"/>
    <w:rsid w:val="001A6720"/>
    <w:rsid w:val="001B0153"/>
    <w:rsid w:val="001B08B9"/>
    <w:rsid w:val="001B1F40"/>
    <w:rsid w:val="001D6498"/>
    <w:rsid w:val="001D7219"/>
    <w:rsid w:val="001E6848"/>
    <w:rsid w:val="001E6C66"/>
    <w:rsid w:val="00204CE6"/>
    <w:rsid w:val="00212595"/>
    <w:rsid w:val="00217A52"/>
    <w:rsid w:val="0022199E"/>
    <w:rsid w:val="002261FE"/>
    <w:rsid w:val="00246B99"/>
    <w:rsid w:val="00254FC5"/>
    <w:rsid w:val="002613AF"/>
    <w:rsid w:val="00262391"/>
    <w:rsid w:val="002629E5"/>
    <w:rsid w:val="00272584"/>
    <w:rsid w:val="00273FAC"/>
    <w:rsid w:val="00277700"/>
    <w:rsid w:val="00281909"/>
    <w:rsid w:val="0028543B"/>
    <w:rsid w:val="00297DC5"/>
    <w:rsid w:val="002A0B18"/>
    <w:rsid w:val="002A3788"/>
    <w:rsid w:val="002B09D8"/>
    <w:rsid w:val="002C4844"/>
    <w:rsid w:val="002C68CF"/>
    <w:rsid w:val="002D045E"/>
    <w:rsid w:val="002D69F6"/>
    <w:rsid w:val="002E2821"/>
    <w:rsid w:val="002E50F0"/>
    <w:rsid w:val="002E7027"/>
    <w:rsid w:val="002F143F"/>
    <w:rsid w:val="002F15BB"/>
    <w:rsid w:val="002F22CC"/>
    <w:rsid w:val="002F2419"/>
    <w:rsid w:val="002F5755"/>
    <w:rsid w:val="00302A99"/>
    <w:rsid w:val="00302DAD"/>
    <w:rsid w:val="00320B20"/>
    <w:rsid w:val="0032211C"/>
    <w:rsid w:val="00327BEB"/>
    <w:rsid w:val="00340D7E"/>
    <w:rsid w:val="00353DBA"/>
    <w:rsid w:val="003602AA"/>
    <w:rsid w:val="003639BD"/>
    <w:rsid w:val="003767CA"/>
    <w:rsid w:val="003872B2"/>
    <w:rsid w:val="003876E0"/>
    <w:rsid w:val="00392E75"/>
    <w:rsid w:val="00395B01"/>
    <w:rsid w:val="003C2BBE"/>
    <w:rsid w:val="003C49F9"/>
    <w:rsid w:val="003D06CC"/>
    <w:rsid w:val="003D1677"/>
    <w:rsid w:val="00413EC2"/>
    <w:rsid w:val="00414C51"/>
    <w:rsid w:val="00421E6D"/>
    <w:rsid w:val="004468E7"/>
    <w:rsid w:val="00450D1B"/>
    <w:rsid w:val="004556F3"/>
    <w:rsid w:val="00456490"/>
    <w:rsid w:val="00456B95"/>
    <w:rsid w:val="004570BB"/>
    <w:rsid w:val="00460777"/>
    <w:rsid w:val="004703F7"/>
    <w:rsid w:val="00473F8B"/>
    <w:rsid w:val="00482041"/>
    <w:rsid w:val="004873EF"/>
    <w:rsid w:val="0049266D"/>
    <w:rsid w:val="00492738"/>
    <w:rsid w:val="0049326B"/>
    <w:rsid w:val="00495514"/>
    <w:rsid w:val="004A6083"/>
    <w:rsid w:val="004B2E8B"/>
    <w:rsid w:val="004B3584"/>
    <w:rsid w:val="004B3B59"/>
    <w:rsid w:val="004D3949"/>
    <w:rsid w:val="004D423A"/>
    <w:rsid w:val="004E6F1D"/>
    <w:rsid w:val="004F5537"/>
    <w:rsid w:val="00502EE6"/>
    <w:rsid w:val="00506C98"/>
    <w:rsid w:val="0052201E"/>
    <w:rsid w:val="00524678"/>
    <w:rsid w:val="005251BA"/>
    <w:rsid w:val="0053018F"/>
    <w:rsid w:val="00542C63"/>
    <w:rsid w:val="00550CF0"/>
    <w:rsid w:val="00560495"/>
    <w:rsid w:val="005667AA"/>
    <w:rsid w:val="00573806"/>
    <w:rsid w:val="005771E9"/>
    <w:rsid w:val="005776F3"/>
    <w:rsid w:val="00591792"/>
    <w:rsid w:val="00592981"/>
    <w:rsid w:val="005948EE"/>
    <w:rsid w:val="00594958"/>
    <w:rsid w:val="005968CA"/>
    <w:rsid w:val="005A0A82"/>
    <w:rsid w:val="005B195C"/>
    <w:rsid w:val="005B5DCA"/>
    <w:rsid w:val="005C07EE"/>
    <w:rsid w:val="005C1A1F"/>
    <w:rsid w:val="005C3F7B"/>
    <w:rsid w:val="005C59D3"/>
    <w:rsid w:val="005D2E79"/>
    <w:rsid w:val="005D627B"/>
    <w:rsid w:val="005D6D96"/>
    <w:rsid w:val="005E6A47"/>
    <w:rsid w:val="005E6CDA"/>
    <w:rsid w:val="005F101A"/>
    <w:rsid w:val="005F1DEA"/>
    <w:rsid w:val="005F28A0"/>
    <w:rsid w:val="00600E88"/>
    <w:rsid w:val="006059A9"/>
    <w:rsid w:val="006104D1"/>
    <w:rsid w:val="0061160B"/>
    <w:rsid w:val="00622B84"/>
    <w:rsid w:val="00634706"/>
    <w:rsid w:val="00635B88"/>
    <w:rsid w:val="00641306"/>
    <w:rsid w:val="00653599"/>
    <w:rsid w:val="00653794"/>
    <w:rsid w:val="00667BF5"/>
    <w:rsid w:val="006814B8"/>
    <w:rsid w:val="0068285A"/>
    <w:rsid w:val="00684A63"/>
    <w:rsid w:val="00692502"/>
    <w:rsid w:val="00692CF7"/>
    <w:rsid w:val="00693C37"/>
    <w:rsid w:val="006B1837"/>
    <w:rsid w:val="006C2207"/>
    <w:rsid w:val="006C2FA4"/>
    <w:rsid w:val="006D5F19"/>
    <w:rsid w:val="006E2BAF"/>
    <w:rsid w:val="006E37E1"/>
    <w:rsid w:val="006E63A2"/>
    <w:rsid w:val="006F3516"/>
    <w:rsid w:val="006F3FE1"/>
    <w:rsid w:val="006F62F2"/>
    <w:rsid w:val="007148DE"/>
    <w:rsid w:val="0071779A"/>
    <w:rsid w:val="00721190"/>
    <w:rsid w:val="0072545B"/>
    <w:rsid w:val="0073716C"/>
    <w:rsid w:val="00741617"/>
    <w:rsid w:val="00742C3F"/>
    <w:rsid w:val="00746145"/>
    <w:rsid w:val="00750440"/>
    <w:rsid w:val="0075793C"/>
    <w:rsid w:val="00757AE0"/>
    <w:rsid w:val="0076472B"/>
    <w:rsid w:val="007723C8"/>
    <w:rsid w:val="007A04D9"/>
    <w:rsid w:val="007B79EF"/>
    <w:rsid w:val="007C5861"/>
    <w:rsid w:val="007D45E7"/>
    <w:rsid w:val="007E1C29"/>
    <w:rsid w:val="007F18AA"/>
    <w:rsid w:val="007F1AE4"/>
    <w:rsid w:val="007F43E9"/>
    <w:rsid w:val="008037CD"/>
    <w:rsid w:val="00813465"/>
    <w:rsid w:val="008309F5"/>
    <w:rsid w:val="008354FF"/>
    <w:rsid w:val="00843C9F"/>
    <w:rsid w:val="00846A43"/>
    <w:rsid w:val="008520B2"/>
    <w:rsid w:val="008605EB"/>
    <w:rsid w:val="0087153C"/>
    <w:rsid w:val="0087197B"/>
    <w:rsid w:val="008851D2"/>
    <w:rsid w:val="00887390"/>
    <w:rsid w:val="0089412A"/>
    <w:rsid w:val="0089477E"/>
    <w:rsid w:val="008A240B"/>
    <w:rsid w:val="008A611E"/>
    <w:rsid w:val="008A7C32"/>
    <w:rsid w:val="008B1ED1"/>
    <w:rsid w:val="008D16BA"/>
    <w:rsid w:val="008D2331"/>
    <w:rsid w:val="008E165D"/>
    <w:rsid w:val="008E45AA"/>
    <w:rsid w:val="008F0212"/>
    <w:rsid w:val="008F19B9"/>
    <w:rsid w:val="008F269C"/>
    <w:rsid w:val="0090203F"/>
    <w:rsid w:val="00912BAA"/>
    <w:rsid w:val="009130BB"/>
    <w:rsid w:val="00913FF3"/>
    <w:rsid w:val="0091578D"/>
    <w:rsid w:val="009200A3"/>
    <w:rsid w:val="009305E8"/>
    <w:rsid w:val="00940DD1"/>
    <w:rsid w:val="00952910"/>
    <w:rsid w:val="00953733"/>
    <w:rsid w:val="00954ACD"/>
    <w:rsid w:val="00960413"/>
    <w:rsid w:val="00962857"/>
    <w:rsid w:val="009727E3"/>
    <w:rsid w:val="00980383"/>
    <w:rsid w:val="00983B30"/>
    <w:rsid w:val="00994418"/>
    <w:rsid w:val="009A5905"/>
    <w:rsid w:val="009B023B"/>
    <w:rsid w:val="009B0EFB"/>
    <w:rsid w:val="009C266C"/>
    <w:rsid w:val="009C744C"/>
    <w:rsid w:val="009D0FC1"/>
    <w:rsid w:val="009E0614"/>
    <w:rsid w:val="009E2C71"/>
    <w:rsid w:val="009E4E80"/>
    <w:rsid w:val="009F2DB5"/>
    <w:rsid w:val="009F6292"/>
    <w:rsid w:val="009F7F0C"/>
    <w:rsid w:val="00A119B0"/>
    <w:rsid w:val="00A11B50"/>
    <w:rsid w:val="00A12147"/>
    <w:rsid w:val="00A20612"/>
    <w:rsid w:val="00A3561A"/>
    <w:rsid w:val="00A42008"/>
    <w:rsid w:val="00A42A51"/>
    <w:rsid w:val="00A434B7"/>
    <w:rsid w:val="00A43A83"/>
    <w:rsid w:val="00A444EA"/>
    <w:rsid w:val="00A47A6C"/>
    <w:rsid w:val="00A7104E"/>
    <w:rsid w:val="00A804B2"/>
    <w:rsid w:val="00A82F70"/>
    <w:rsid w:val="00A83F4D"/>
    <w:rsid w:val="00A95F5B"/>
    <w:rsid w:val="00A97072"/>
    <w:rsid w:val="00AA4F7D"/>
    <w:rsid w:val="00AA7F26"/>
    <w:rsid w:val="00AB0990"/>
    <w:rsid w:val="00AB6278"/>
    <w:rsid w:val="00AC7596"/>
    <w:rsid w:val="00AD0CE3"/>
    <w:rsid w:val="00AD1A92"/>
    <w:rsid w:val="00AD1D33"/>
    <w:rsid w:val="00AD4783"/>
    <w:rsid w:val="00AE1D32"/>
    <w:rsid w:val="00AE42E8"/>
    <w:rsid w:val="00AE45B0"/>
    <w:rsid w:val="00AE671C"/>
    <w:rsid w:val="00AF4357"/>
    <w:rsid w:val="00B015DE"/>
    <w:rsid w:val="00B07944"/>
    <w:rsid w:val="00B1105B"/>
    <w:rsid w:val="00B21767"/>
    <w:rsid w:val="00B25F4A"/>
    <w:rsid w:val="00B31468"/>
    <w:rsid w:val="00B3773C"/>
    <w:rsid w:val="00B400AF"/>
    <w:rsid w:val="00B404A0"/>
    <w:rsid w:val="00B440E0"/>
    <w:rsid w:val="00B4414B"/>
    <w:rsid w:val="00B50670"/>
    <w:rsid w:val="00B50D71"/>
    <w:rsid w:val="00B52D1F"/>
    <w:rsid w:val="00B53BFC"/>
    <w:rsid w:val="00B55D34"/>
    <w:rsid w:val="00B622B8"/>
    <w:rsid w:val="00B71F6E"/>
    <w:rsid w:val="00B73557"/>
    <w:rsid w:val="00B737AD"/>
    <w:rsid w:val="00B74744"/>
    <w:rsid w:val="00B76469"/>
    <w:rsid w:val="00B8326C"/>
    <w:rsid w:val="00B8485B"/>
    <w:rsid w:val="00B85D67"/>
    <w:rsid w:val="00B87C32"/>
    <w:rsid w:val="00B916CF"/>
    <w:rsid w:val="00B940B6"/>
    <w:rsid w:val="00B945F5"/>
    <w:rsid w:val="00B9485C"/>
    <w:rsid w:val="00B9657A"/>
    <w:rsid w:val="00BA0326"/>
    <w:rsid w:val="00BA0AD7"/>
    <w:rsid w:val="00BA4E88"/>
    <w:rsid w:val="00BA6876"/>
    <w:rsid w:val="00BB5E29"/>
    <w:rsid w:val="00BB7288"/>
    <w:rsid w:val="00BC2C59"/>
    <w:rsid w:val="00BD0C45"/>
    <w:rsid w:val="00BD2E7A"/>
    <w:rsid w:val="00BE2000"/>
    <w:rsid w:val="00BE678F"/>
    <w:rsid w:val="00BE7A1D"/>
    <w:rsid w:val="00BF3EF8"/>
    <w:rsid w:val="00BF6D5E"/>
    <w:rsid w:val="00C01282"/>
    <w:rsid w:val="00C03EB0"/>
    <w:rsid w:val="00C118BB"/>
    <w:rsid w:val="00C14ACB"/>
    <w:rsid w:val="00C21CFF"/>
    <w:rsid w:val="00C23399"/>
    <w:rsid w:val="00C24A76"/>
    <w:rsid w:val="00C25719"/>
    <w:rsid w:val="00C27ABB"/>
    <w:rsid w:val="00C36837"/>
    <w:rsid w:val="00C372DE"/>
    <w:rsid w:val="00C45E1B"/>
    <w:rsid w:val="00C51EE4"/>
    <w:rsid w:val="00C53BCF"/>
    <w:rsid w:val="00C54AEF"/>
    <w:rsid w:val="00C56E44"/>
    <w:rsid w:val="00C61F35"/>
    <w:rsid w:val="00C67C92"/>
    <w:rsid w:val="00C77A55"/>
    <w:rsid w:val="00C80FBB"/>
    <w:rsid w:val="00C86FD4"/>
    <w:rsid w:val="00C87D1A"/>
    <w:rsid w:val="00CB5696"/>
    <w:rsid w:val="00CB76B0"/>
    <w:rsid w:val="00CC30EB"/>
    <w:rsid w:val="00CC6323"/>
    <w:rsid w:val="00CD30E7"/>
    <w:rsid w:val="00CD330D"/>
    <w:rsid w:val="00CE2FFD"/>
    <w:rsid w:val="00CE6D2C"/>
    <w:rsid w:val="00CE7A8D"/>
    <w:rsid w:val="00CF3578"/>
    <w:rsid w:val="00D017F9"/>
    <w:rsid w:val="00D05815"/>
    <w:rsid w:val="00D10A39"/>
    <w:rsid w:val="00D10AB7"/>
    <w:rsid w:val="00D14891"/>
    <w:rsid w:val="00D21CAC"/>
    <w:rsid w:val="00D254AA"/>
    <w:rsid w:val="00D40568"/>
    <w:rsid w:val="00D54CAA"/>
    <w:rsid w:val="00D7014D"/>
    <w:rsid w:val="00D76D90"/>
    <w:rsid w:val="00D77009"/>
    <w:rsid w:val="00D77632"/>
    <w:rsid w:val="00D82E0F"/>
    <w:rsid w:val="00D93E10"/>
    <w:rsid w:val="00D95AC9"/>
    <w:rsid w:val="00DA262B"/>
    <w:rsid w:val="00DA6477"/>
    <w:rsid w:val="00DB3D3D"/>
    <w:rsid w:val="00DC67F7"/>
    <w:rsid w:val="00DD03A5"/>
    <w:rsid w:val="00DD2DED"/>
    <w:rsid w:val="00DD7EE8"/>
    <w:rsid w:val="00DE3085"/>
    <w:rsid w:val="00DE3E02"/>
    <w:rsid w:val="00DE5432"/>
    <w:rsid w:val="00DE7217"/>
    <w:rsid w:val="00DE7BB0"/>
    <w:rsid w:val="00DF0EBC"/>
    <w:rsid w:val="00DF6DE7"/>
    <w:rsid w:val="00E147B6"/>
    <w:rsid w:val="00E15ADE"/>
    <w:rsid w:val="00E2183C"/>
    <w:rsid w:val="00E25076"/>
    <w:rsid w:val="00E266DE"/>
    <w:rsid w:val="00E349A1"/>
    <w:rsid w:val="00E36D07"/>
    <w:rsid w:val="00E50564"/>
    <w:rsid w:val="00E530FB"/>
    <w:rsid w:val="00E62274"/>
    <w:rsid w:val="00E75240"/>
    <w:rsid w:val="00E77BFB"/>
    <w:rsid w:val="00E82753"/>
    <w:rsid w:val="00E85288"/>
    <w:rsid w:val="00E9016D"/>
    <w:rsid w:val="00E90BBC"/>
    <w:rsid w:val="00E970B4"/>
    <w:rsid w:val="00E97385"/>
    <w:rsid w:val="00EA7795"/>
    <w:rsid w:val="00EB0F33"/>
    <w:rsid w:val="00EC7B18"/>
    <w:rsid w:val="00ED122D"/>
    <w:rsid w:val="00EF5AE8"/>
    <w:rsid w:val="00EF618E"/>
    <w:rsid w:val="00F121DC"/>
    <w:rsid w:val="00F13684"/>
    <w:rsid w:val="00F20C38"/>
    <w:rsid w:val="00F23C4F"/>
    <w:rsid w:val="00F2405F"/>
    <w:rsid w:val="00F240A9"/>
    <w:rsid w:val="00F262BF"/>
    <w:rsid w:val="00F27EE3"/>
    <w:rsid w:val="00F312AB"/>
    <w:rsid w:val="00F3355A"/>
    <w:rsid w:val="00F34427"/>
    <w:rsid w:val="00F37FF8"/>
    <w:rsid w:val="00F44090"/>
    <w:rsid w:val="00F509D7"/>
    <w:rsid w:val="00F5482C"/>
    <w:rsid w:val="00F5736B"/>
    <w:rsid w:val="00F61B86"/>
    <w:rsid w:val="00F630CE"/>
    <w:rsid w:val="00F84A66"/>
    <w:rsid w:val="00F91915"/>
    <w:rsid w:val="00F931F9"/>
    <w:rsid w:val="00F950BB"/>
    <w:rsid w:val="00FA02D8"/>
    <w:rsid w:val="00FA20DF"/>
    <w:rsid w:val="00FA4547"/>
    <w:rsid w:val="00FB091C"/>
    <w:rsid w:val="00FB6636"/>
    <w:rsid w:val="00FC6DF2"/>
    <w:rsid w:val="00FD327C"/>
    <w:rsid w:val="00FD4846"/>
    <w:rsid w:val="00FD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901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A434B7"/>
    <w:rPr>
      <w:rFonts w:cs="Times New Roman"/>
    </w:rPr>
  </w:style>
  <w:style w:type="character" w:styleId="a5">
    <w:name w:val="page number"/>
    <w:basedOn w:val="a0"/>
    <w:uiPriority w:val="99"/>
    <w:rsid w:val="00E9016D"/>
    <w:rPr>
      <w:rFonts w:cs="Times New Roman"/>
    </w:rPr>
  </w:style>
  <w:style w:type="table" w:styleId="a6">
    <w:name w:val="Table Grid"/>
    <w:basedOn w:val="a1"/>
    <w:uiPriority w:val="59"/>
    <w:locked/>
    <w:rsid w:val="00A47A6C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7770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7A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36837"/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FC6DF2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1212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Основной текст1"/>
    <w:rsid w:val="009E0614"/>
    <w:pPr>
      <w:autoSpaceDE w:val="0"/>
      <w:autoSpaceDN w:val="0"/>
      <w:adjustRightInd w:val="0"/>
      <w:spacing w:line="200" w:lineRule="atLeast"/>
      <w:ind w:firstLine="454"/>
      <w:jc w:val="both"/>
    </w:pPr>
    <w:rPr>
      <w:rFonts w:ascii="Arial" w:hAnsi="Arial" w:cs="Arial"/>
      <w:color w:val="000000"/>
      <w:sz w:val="18"/>
      <w:szCs w:val="18"/>
    </w:rPr>
  </w:style>
  <w:style w:type="paragraph" w:styleId="3">
    <w:name w:val="Body Text Indent 3"/>
    <w:basedOn w:val="a"/>
    <w:link w:val="30"/>
    <w:semiHidden/>
    <w:rsid w:val="00DE7BB0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E7BB0"/>
    <w:rPr>
      <w:rFonts w:ascii="Times New Roman" w:hAnsi="Times New Roman"/>
      <w:sz w:val="16"/>
      <w:szCs w:val="16"/>
    </w:rPr>
  </w:style>
  <w:style w:type="character" w:customStyle="1" w:styleId="b1">
    <w:name w:val="b1"/>
    <w:basedOn w:val="a0"/>
    <w:rsid w:val="009F7F0C"/>
    <w:rPr>
      <w:b/>
      <w:bCs/>
    </w:rPr>
  </w:style>
  <w:style w:type="table" w:customStyle="1" w:styleId="31">
    <w:name w:val="Сетка таблицы3"/>
    <w:basedOn w:val="a1"/>
    <w:next w:val="a6"/>
    <w:uiPriority w:val="59"/>
    <w:rsid w:val="00FB091C"/>
    <w:rPr>
      <w:rFonts w:asciiTheme="minorHAnsi" w:eastAsia="Calibr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locked/>
    <w:rsid w:val="00FB091C"/>
    <w:rPr>
      <w:b/>
      <w:bCs/>
    </w:rPr>
  </w:style>
  <w:style w:type="paragraph" w:styleId="ac">
    <w:name w:val="Body Text Indent"/>
    <w:basedOn w:val="a"/>
    <w:link w:val="ad"/>
    <w:uiPriority w:val="99"/>
    <w:semiHidden/>
    <w:unhideWhenUsed/>
    <w:rsid w:val="00F240A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240A9"/>
  </w:style>
  <w:style w:type="character" w:styleId="ae">
    <w:name w:val="Hyperlink"/>
    <w:basedOn w:val="a0"/>
    <w:uiPriority w:val="99"/>
    <w:unhideWhenUsed/>
    <w:rsid w:val="00524678"/>
    <w:rPr>
      <w:color w:val="0000FF"/>
      <w:u w:val="single"/>
    </w:rPr>
  </w:style>
  <w:style w:type="paragraph" w:customStyle="1" w:styleId="11">
    <w:name w:val="Абзац списка1"/>
    <w:basedOn w:val="a"/>
    <w:rsid w:val="00421E6D"/>
    <w:pPr>
      <w:suppressAutoHyphens/>
      <w:ind w:left="720"/>
      <w:contextualSpacing/>
    </w:pPr>
    <w:rPr>
      <w:rFonts w:eastAsia="font257" w:cs="font257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901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A434B7"/>
    <w:rPr>
      <w:rFonts w:cs="Times New Roman"/>
    </w:rPr>
  </w:style>
  <w:style w:type="character" w:styleId="a5">
    <w:name w:val="page number"/>
    <w:basedOn w:val="a0"/>
    <w:uiPriority w:val="99"/>
    <w:rsid w:val="00E9016D"/>
    <w:rPr>
      <w:rFonts w:cs="Times New Roman"/>
    </w:rPr>
  </w:style>
  <w:style w:type="table" w:styleId="a6">
    <w:name w:val="Table Grid"/>
    <w:basedOn w:val="a1"/>
    <w:uiPriority w:val="59"/>
    <w:locked/>
    <w:rsid w:val="00A47A6C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7770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7A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36837"/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FC6DF2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1212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Основной текст1"/>
    <w:rsid w:val="009E0614"/>
    <w:pPr>
      <w:autoSpaceDE w:val="0"/>
      <w:autoSpaceDN w:val="0"/>
      <w:adjustRightInd w:val="0"/>
      <w:spacing w:line="200" w:lineRule="atLeast"/>
      <w:ind w:firstLine="454"/>
      <w:jc w:val="both"/>
    </w:pPr>
    <w:rPr>
      <w:rFonts w:ascii="Arial" w:hAnsi="Arial" w:cs="Arial"/>
      <w:color w:val="000000"/>
      <w:sz w:val="18"/>
      <w:szCs w:val="18"/>
    </w:rPr>
  </w:style>
  <w:style w:type="paragraph" w:styleId="3">
    <w:name w:val="Body Text Indent 3"/>
    <w:basedOn w:val="a"/>
    <w:link w:val="30"/>
    <w:semiHidden/>
    <w:rsid w:val="00DE7BB0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E7BB0"/>
    <w:rPr>
      <w:rFonts w:ascii="Times New Roman" w:hAnsi="Times New Roman"/>
      <w:sz w:val="16"/>
      <w:szCs w:val="16"/>
    </w:rPr>
  </w:style>
  <w:style w:type="character" w:customStyle="1" w:styleId="b1">
    <w:name w:val="b1"/>
    <w:basedOn w:val="a0"/>
    <w:rsid w:val="009F7F0C"/>
    <w:rPr>
      <w:b/>
      <w:bCs/>
    </w:rPr>
  </w:style>
  <w:style w:type="table" w:customStyle="1" w:styleId="31">
    <w:name w:val="Сетка таблицы3"/>
    <w:basedOn w:val="a1"/>
    <w:next w:val="a6"/>
    <w:uiPriority w:val="59"/>
    <w:rsid w:val="00FB091C"/>
    <w:rPr>
      <w:rFonts w:asciiTheme="minorHAnsi" w:eastAsia="Calibr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locked/>
    <w:rsid w:val="00FB091C"/>
    <w:rPr>
      <w:b/>
      <w:bCs/>
    </w:rPr>
  </w:style>
  <w:style w:type="paragraph" w:styleId="ac">
    <w:name w:val="Body Text Indent"/>
    <w:basedOn w:val="a"/>
    <w:link w:val="ad"/>
    <w:uiPriority w:val="99"/>
    <w:semiHidden/>
    <w:unhideWhenUsed/>
    <w:rsid w:val="00F240A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240A9"/>
  </w:style>
  <w:style w:type="character" w:styleId="ae">
    <w:name w:val="Hyperlink"/>
    <w:basedOn w:val="a0"/>
    <w:uiPriority w:val="99"/>
    <w:unhideWhenUsed/>
    <w:rsid w:val="00524678"/>
    <w:rPr>
      <w:color w:val="0000FF"/>
      <w:u w:val="single"/>
    </w:rPr>
  </w:style>
  <w:style w:type="paragraph" w:customStyle="1" w:styleId="11">
    <w:name w:val="Абзац списка1"/>
    <w:basedOn w:val="a"/>
    <w:rsid w:val="00421E6D"/>
    <w:pPr>
      <w:suppressAutoHyphens/>
      <w:ind w:left="720"/>
      <w:contextualSpacing/>
    </w:pPr>
    <w:rPr>
      <w:rFonts w:eastAsia="font257" w:cs="font257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6B1E-0545-495F-B212-16592AE8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16</Pages>
  <Words>2932</Words>
  <Characters>20540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Сиделева Вера Сергеевна</cp:lastModifiedBy>
  <cp:revision>82</cp:revision>
  <cp:lastPrinted>2016-08-15T03:54:00Z</cp:lastPrinted>
  <dcterms:created xsi:type="dcterms:W3CDTF">2016-08-15T00:00:00Z</dcterms:created>
  <dcterms:modified xsi:type="dcterms:W3CDTF">2017-12-19T07:32:00Z</dcterms:modified>
</cp:coreProperties>
</file>